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9D2314" w:rsidRPr="00CD76F1" w:rsidRDefault="00A41308" w:rsidP="00CD76F1">
      <w:pPr>
        <w:pStyle w:val="Cabealho"/>
        <w:spacing w:before="100" w:after="100"/>
        <w:contextualSpacing/>
        <w:jc w:val="center"/>
      </w:pPr>
      <w:r>
        <w:t>Porto V</w:t>
      </w:r>
      <w:r w:rsidR="00531DA4" w:rsidRPr="00B544F3">
        <w:t xml:space="preserve">elho, Rondônia. </w:t>
      </w:r>
      <w:bookmarkEnd w:id="0"/>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793646">
        <w:rPr>
          <w:rFonts w:ascii="Arial" w:hAnsi="Arial" w:cs="Arial"/>
          <w:b/>
          <w:sz w:val="16"/>
          <w:szCs w:val="16"/>
        </w:rPr>
        <w:t>257</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793646">
        <w:rPr>
          <w:rFonts w:ascii="Arial" w:hAnsi="Arial" w:cs="Arial"/>
          <w:b/>
          <w:bCs/>
          <w:sz w:val="16"/>
          <w:szCs w:val="16"/>
        </w:rPr>
        <w:t>476</w:t>
      </w:r>
      <w:r w:rsidR="008C7613">
        <w:rPr>
          <w:rFonts w:ascii="Arial" w:hAnsi="Arial" w:cs="Arial"/>
          <w:b/>
          <w:bCs/>
          <w:sz w:val="16"/>
          <w:szCs w:val="16"/>
        </w:rPr>
        <w:t>/201</w:t>
      </w:r>
      <w:r w:rsidR="00F30035">
        <w:rPr>
          <w:rFonts w:ascii="Arial" w:hAnsi="Arial" w:cs="Arial"/>
          <w:b/>
          <w:bCs/>
          <w:sz w:val="16"/>
          <w:szCs w:val="16"/>
        </w:rPr>
        <w:t>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F276EA">
        <w:rPr>
          <w:rFonts w:ascii="Arial" w:hAnsi="Arial" w:cs="Arial"/>
          <w:b/>
          <w:noProof/>
          <w:sz w:val="16"/>
          <w:szCs w:val="16"/>
        </w:rPr>
        <w:t>01.</w:t>
      </w:r>
      <w:r w:rsidR="00793646">
        <w:rPr>
          <w:rFonts w:ascii="Arial" w:hAnsi="Arial" w:cs="Arial"/>
          <w:b/>
          <w:noProof/>
          <w:sz w:val="16"/>
          <w:szCs w:val="16"/>
        </w:rPr>
        <w:t>1712.03142-00/2016</w:t>
      </w:r>
    </w:p>
    <w:p w:rsidR="009D2314" w:rsidRPr="00587C0E" w:rsidRDefault="009D2314" w:rsidP="00F73958">
      <w:pPr>
        <w:pStyle w:val="Cabealho"/>
        <w:jc w:val="both"/>
        <w:rPr>
          <w:rFonts w:ascii="Arial" w:hAnsi="Arial" w:cs="Arial"/>
          <w:b/>
          <w:sz w:val="16"/>
          <w:szCs w:val="16"/>
        </w:rPr>
      </w:pPr>
    </w:p>
    <w:p w:rsidR="009D2314" w:rsidRPr="00793646" w:rsidRDefault="002E300A" w:rsidP="007E2F3D">
      <w:pPr>
        <w:jc w:val="both"/>
        <w:rPr>
          <w:rFonts w:ascii="Arial" w:hAnsi="Arial" w:cs="Arial"/>
          <w:color w:val="000000" w:themeColor="text1"/>
          <w:sz w:val="16"/>
          <w:szCs w:val="16"/>
        </w:rPr>
      </w:pPr>
      <w:r w:rsidRPr="00DB505B">
        <w:rPr>
          <w:rFonts w:ascii="Arial" w:hAnsi="Arial" w:cs="Arial"/>
          <w:sz w:val="16"/>
          <w:szCs w:val="16"/>
        </w:rPr>
        <w:t xml:space="preserve">Pelo presente instrumento, o </w:t>
      </w:r>
      <w:r w:rsidR="00190648" w:rsidRPr="00DB505B">
        <w:rPr>
          <w:rFonts w:ascii="Arial" w:hAnsi="Arial" w:cs="Arial"/>
          <w:b/>
          <w:sz w:val="16"/>
          <w:szCs w:val="16"/>
        </w:rPr>
        <w:t>ESTADO DE RONDÔNIA</w:t>
      </w:r>
      <w:r w:rsidRPr="00DB505B">
        <w:rPr>
          <w:rFonts w:ascii="Arial" w:hAnsi="Arial" w:cs="Arial"/>
          <w:sz w:val="16"/>
          <w:szCs w:val="16"/>
        </w:rPr>
        <w:t xml:space="preserve">, através da SUPERINTENDÊNCIA ESTADUAL DE LICITAÇÕES – SUPEL </w:t>
      </w:r>
      <w:r w:rsidRPr="00DB505B">
        <w:rPr>
          <w:rFonts w:ascii="Arial" w:hAnsi="Arial" w:cs="Arial"/>
          <w:color w:val="000000"/>
          <w:sz w:val="16"/>
          <w:szCs w:val="16"/>
        </w:rPr>
        <w:t xml:space="preserve">situada à </w:t>
      </w:r>
      <w:r w:rsidRPr="00DB505B">
        <w:rPr>
          <w:rFonts w:ascii="Arial" w:hAnsi="Arial" w:cs="Arial"/>
          <w:sz w:val="16"/>
          <w:szCs w:val="16"/>
        </w:rPr>
        <w:t>AV. FARQUAR N° 2986 COMPLEXO RIO MADEIRA EDIFÍCIO</w:t>
      </w:r>
      <w:r w:rsidR="00624815" w:rsidRPr="00DB505B">
        <w:rPr>
          <w:rFonts w:ascii="Arial" w:hAnsi="Arial" w:cs="Arial"/>
          <w:sz w:val="16"/>
          <w:szCs w:val="16"/>
        </w:rPr>
        <w:t>, CURVO 03</w:t>
      </w:r>
      <w:r w:rsidRPr="00DB505B">
        <w:rPr>
          <w:rFonts w:ascii="Arial" w:hAnsi="Arial" w:cs="Arial"/>
          <w:sz w:val="16"/>
          <w:szCs w:val="16"/>
        </w:rPr>
        <w:t xml:space="preserve"> RIO JAMARI 1º ANDAR – BAIRRO: PEDRINHAS</w:t>
      </w:r>
      <w:r w:rsidRPr="00DB505B">
        <w:rPr>
          <w:rFonts w:ascii="Arial" w:hAnsi="Arial" w:cs="Arial"/>
          <w:color w:val="000000"/>
          <w:sz w:val="16"/>
          <w:szCs w:val="16"/>
        </w:rPr>
        <w:t xml:space="preserve">, neste ato representado pelo </w:t>
      </w:r>
      <w:r w:rsidRPr="00891C60">
        <w:rPr>
          <w:rFonts w:ascii="Arial" w:hAnsi="Arial" w:cs="Arial"/>
          <w:b/>
          <w:bCs/>
          <w:sz w:val="16"/>
          <w:szCs w:val="16"/>
        </w:rPr>
        <w:t>Superintendente da SUPEL</w:t>
      </w:r>
      <w:r w:rsidRPr="00891C60">
        <w:rPr>
          <w:rFonts w:ascii="Arial" w:hAnsi="Arial" w:cs="Arial"/>
          <w:sz w:val="16"/>
          <w:szCs w:val="16"/>
        </w:rPr>
        <w:t>, Senhor Márcio Rogério Gabriel e a(s) empresa(s) qualificada(s) no</w:t>
      </w:r>
      <w:r w:rsidR="00190648" w:rsidRPr="00891C60">
        <w:rPr>
          <w:rFonts w:ascii="Arial" w:hAnsi="Arial" w:cs="Arial"/>
          <w:sz w:val="16"/>
          <w:szCs w:val="16"/>
        </w:rPr>
        <w:t xml:space="preserve"> Anexo Único desta Ata, resolvem</w:t>
      </w:r>
      <w:r w:rsidRPr="00891C60">
        <w:rPr>
          <w:rFonts w:ascii="Arial" w:hAnsi="Arial" w:cs="Arial"/>
          <w:sz w:val="16"/>
          <w:szCs w:val="16"/>
        </w:rPr>
        <w:t xml:space="preserve"> </w:t>
      </w:r>
      <w:r w:rsidRPr="00891C60">
        <w:rPr>
          <w:rFonts w:ascii="Arial" w:hAnsi="Arial" w:cs="Arial"/>
          <w:b/>
          <w:bCs/>
          <w:sz w:val="16"/>
          <w:szCs w:val="16"/>
        </w:rPr>
        <w:t>REGISTRAR O PREÇ</w:t>
      </w:r>
      <w:r w:rsidR="00F17DD3" w:rsidRPr="00891C60">
        <w:rPr>
          <w:rFonts w:ascii="Arial" w:hAnsi="Arial" w:cs="Arial"/>
          <w:b/>
          <w:bCs/>
          <w:sz w:val="16"/>
          <w:szCs w:val="16"/>
        </w:rPr>
        <w:t xml:space="preserve">O </w:t>
      </w:r>
      <w:r w:rsidR="00793646">
        <w:rPr>
          <w:rFonts w:ascii="Arial" w:hAnsi="Arial" w:cs="Arial"/>
          <w:sz w:val="16"/>
          <w:szCs w:val="16"/>
        </w:rPr>
        <w:t xml:space="preserve">para eventual e </w:t>
      </w:r>
      <w:r w:rsidR="00793646" w:rsidRPr="00793646">
        <w:rPr>
          <w:rFonts w:ascii="Arial" w:hAnsi="Arial" w:cs="Arial"/>
          <w:color w:val="000000" w:themeColor="text1"/>
          <w:sz w:val="16"/>
          <w:szCs w:val="16"/>
        </w:rPr>
        <w:t>futura</w:t>
      </w:r>
      <w:r w:rsidR="00D9528D" w:rsidRPr="00793646">
        <w:rPr>
          <w:rFonts w:ascii="Arial" w:hAnsi="Arial" w:cs="Arial"/>
          <w:color w:val="000000" w:themeColor="text1"/>
          <w:sz w:val="16"/>
          <w:szCs w:val="16"/>
        </w:rPr>
        <w:t xml:space="preserve"> </w:t>
      </w:r>
      <w:r w:rsidR="00793646" w:rsidRPr="00793646">
        <w:rPr>
          <w:rFonts w:ascii="Arial" w:hAnsi="Arial" w:cs="Arial"/>
          <w:color w:val="000000" w:themeColor="text1"/>
          <w:sz w:val="16"/>
          <w:szCs w:val="16"/>
        </w:rPr>
        <w:t xml:space="preserve">aquisição de válvulas reguladoras de oxigênio e ar comprimido, válvulas reguladoras de oxigênio e ar comprimido com </w:t>
      </w:r>
      <w:proofErr w:type="spellStart"/>
      <w:r w:rsidR="00793646" w:rsidRPr="00793646">
        <w:rPr>
          <w:rFonts w:ascii="Arial" w:hAnsi="Arial" w:cs="Arial"/>
          <w:color w:val="000000" w:themeColor="text1"/>
          <w:sz w:val="16"/>
          <w:szCs w:val="16"/>
        </w:rPr>
        <w:t>fluxômetro</w:t>
      </w:r>
      <w:proofErr w:type="spellEnd"/>
      <w:r w:rsidR="00793646" w:rsidRPr="00793646">
        <w:rPr>
          <w:rFonts w:ascii="Arial" w:hAnsi="Arial" w:cs="Arial"/>
          <w:color w:val="000000" w:themeColor="text1"/>
          <w:sz w:val="16"/>
          <w:szCs w:val="16"/>
        </w:rPr>
        <w:t xml:space="preserve"> e válvulas reguladoras de alta pressão para cilindros de oxigênio e ar comprimido, para atender as necessidades do Hospital Regional de Buritis - HRB, da Secretaria de Estado da Saúde de Rondônia - SESAU/RO</w:t>
      </w:r>
      <w:r w:rsidR="00891C60" w:rsidRPr="00793646">
        <w:rPr>
          <w:rFonts w:ascii="Arial" w:hAnsi="Arial" w:cs="Arial"/>
          <w:color w:val="000000" w:themeColor="text1"/>
          <w:sz w:val="16"/>
          <w:szCs w:val="16"/>
        </w:rPr>
        <w:t>,</w:t>
      </w:r>
      <w:r w:rsidR="001D7CAD" w:rsidRPr="00793646">
        <w:rPr>
          <w:rFonts w:ascii="Arial" w:hAnsi="Arial" w:cs="Arial"/>
          <w:color w:val="000000" w:themeColor="text1"/>
          <w:sz w:val="16"/>
          <w:szCs w:val="16"/>
        </w:rPr>
        <w:t xml:space="preserve"> </w:t>
      </w:r>
      <w:r w:rsidR="00DF042C" w:rsidRPr="00793646">
        <w:rPr>
          <w:rFonts w:ascii="Arial" w:hAnsi="Arial" w:cs="Arial"/>
          <w:color w:val="000000" w:themeColor="text1"/>
          <w:sz w:val="16"/>
          <w:szCs w:val="16"/>
        </w:rPr>
        <w:t xml:space="preserve">por um período de 12 (doze) meses, </w:t>
      </w:r>
      <w:r w:rsidRPr="00793646">
        <w:rPr>
          <w:rFonts w:ascii="Arial" w:hAnsi="Arial" w:cs="Arial"/>
          <w:color w:val="000000" w:themeColor="text1"/>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793646">
        <w:rPr>
          <w:rFonts w:ascii="Arial" w:hAnsi="Arial" w:cs="Arial"/>
          <w:color w:val="000000" w:themeColor="text1"/>
          <w:sz w:val="16"/>
          <w:szCs w:val="16"/>
        </w:rPr>
        <w:t>8.340/13</w:t>
      </w:r>
      <w:r w:rsidRPr="00793646">
        <w:rPr>
          <w:rFonts w:ascii="Arial" w:hAnsi="Arial" w:cs="Arial"/>
          <w:color w:val="000000" w:themeColor="text1"/>
          <w:sz w:val="16"/>
          <w:szCs w:val="16"/>
        </w:rPr>
        <w:t xml:space="preserve"> e suas alterações e em conformidade com as disposições a seguir.</w:t>
      </w:r>
    </w:p>
    <w:p w:rsidR="009D2314" w:rsidRPr="00793646" w:rsidRDefault="009D2314" w:rsidP="008A7686">
      <w:pPr>
        <w:rPr>
          <w:rFonts w:ascii="Arial" w:hAnsi="Arial" w:cs="Arial"/>
          <w:color w:val="000000" w:themeColor="text1"/>
          <w:sz w:val="16"/>
          <w:szCs w:val="16"/>
        </w:rPr>
      </w:pPr>
    </w:p>
    <w:p w:rsidR="009D2314" w:rsidRPr="00793646" w:rsidRDefault="009D2314" w:rsidP="009D2314">
      <w:pPr>
        <w:jc w:val="both"/>
        <w:rPr>
          <w:rFonts w:ascii="Arial" w:hAnsi="Arial" w:cs="Arial"/>
          <w:b/>
          <w:color w:val="000000" w:themeColor="text1"/>
          <w:sz w:val="16"/>
          <w:szCs w:val="16"/>
        </w:rPr>
      </w:pPr>
      <w:r w:rsidRPr="00793646">
        <w:rPr>
          <w:rFonts w:ascii="Arial" w:hAnsi="Arial" w:cs="Arial"/>
          <w:b/>
          <w:bCs/>
          <w:color w:val="000000" w:themeColor="text1"/>
          <w:sz w:val="16"/>
          <w:szCs w:val="16"/>
        </w:rPr>
        <w:t>1. DO OBJETO</w:t>
      </w:r>
    </w:p>
    <w:p w:rsidR="009D2314" w:rsidRPr="00793646" w:rsidRDefault="009D2314" w:rsidP="009D2314">
      <w:pPr>
        <w:jc w:val="both"/>
        <w:rPr>
          <w:rFonts w:ascii="Arial" w:hAnsi="Arial" w:cs="Arial"/>
          <w:color w:val="000000" w:themeColor="text1"/>
          <w:sz w:val="16"/>
          <w:szCs w:val="16"/>
        </w:rPr>
      </w:pPr>
    </w:p>
    <w:p w:rsidR="00DB505B" w:rsidRPr="00793646" w:rsidRDefault="002E300A" w:rsidP="008C7613">
      <w:pPr>
        <w:jc w:val="both"/>
        <w:rPr>
          <w:rFonts w:ascii="Arial" w:hAnsi="Arial" w:cs="Arial"/>
          <w:color w:val="000000" w:themeColor="text1"/>
          <w:sz w:val="16"/>
          <w:szCs w:val="16"/>
        </w:rPr>
      </w:pPr>
      <w:r w:rsidRPr="00793646">
        <w:rPr>
          <w:rFonts w:ascii="Arial" w:hAnsi="Arial" w:cs="Arial"/>
          <w:color w:val="000000" w:themeColor="text1"/>
          <w:sz w:val="16"/>
          <w:szCs w:val="16"/>
        </w:rPr>
        <w:t>REGISTRAR O PREÇO</w:t>
      </w:r>
      <w:r w:rsidR="00524202" w:rsidRPr="00793646">
        <w:rPr>
          <w:rFonts w:ascii="Arial" w:hAnsi="Arial" w:cs="Arial"/>
          <w:color w:val="000000" w:themeColor="text1"/>
          <w:sz w:val="16"/>
          <w:szCs w:val="16"/>
        </w:rPr>
        <w:t xml:space="preserve"> </w:t>
      </w:r>
      <w:r w:rsidR="00793646" w:rsidRPr="00793646">
        <w:rPr>
          <w:rFonts w:ascii="Arial" w:hAnsi="Arial" w:cs="Arial"/>
          <w:color w:val="000000" w:themeColor="text1"/>
          <w:sz w:val="16"/>
          <w:szCs w:val="16"/>
        </w:rPr>
        <w:t>para eventual e futura</w:t>
      </w:r>
      <w:r w:rsidR="00D9528D" w:rsidRPr="00793646">
        <w:rPr>
          <w:rFonts w:ascii="Arial" w:hAnsi="Arial" w:cs="Arial"/>
          <w:color w:val="000000" w:themeColor="text1"/>
          <w:sz w:val="16"/>
          <w:szCs w:val="16"/>
        </w:rPr>
        <w:t xml:space="preserve"> </w:t>
      </w:r>
      <w:r w:rsidR="00793646" w:rsidRPr="00793646">
        <w:rPr>
          <w:rFonts w:ascii="Arial" w:hAnsi="Arial" w:cs="Arial"/>
          <w:color w:val="000000" w:themeColor="text1"/>
          <w:sz w:val="16"/>
          <w:szCs w:val="16"/>
        </w:rPr>
        <w:t xml:space="preserve">aquisição de válvulas reguladoras de oxigênio e ar comprimido, válvulas reguladoras de oxigênio e ar comprimido com </w:t>
      </w:r>
      <w:proofErr w:type="spellStart"/>
      <w:r w:rsidR="00793646" w:rsidRPr="00793646">
        <w:rPr>
          <w:rFonts w:ascii="Arial" w:hAnsi="Arial" w:cs="Arial"/>
          <w:color w:val="000000" w:themeColor="text1"/>
          <w:sz w:val="16"/>
          <w:szCs w:val="16"/>
        </w:rPr>
        <w:t>fluxômetro</w:t>
      </w:r>
      <w:proofErr w:type="spellEnd"/>
      <w:r w:rsidR="00793646" w:rsidRPr="00793646">
        <w:rPr>
          <w:rFonts w:ascii="Arial" w:hAnsi="Arial" w:cs="Arial"/>
          <w:color w:val="000000" w:themeColor="text1"/>
          <w:sz w:val="16"/>
          <w:szCs w:val="16"/>
        </w:rPr>
        <w:t xml:space="preserve"> e válvulas reguladoras de alta pressão para cilindros de oxigênio e ar comprimido, para atender as necessidades do Hospital Regional de Buritis - HRB, da Secretaria de Estado da Saúde de Rondônia - SESAU/RO.</w:t>
      </w:r>
    </w:p>
    <w:p w:rsidR="00DB505B" w:rsidRDefault="00DB505B"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Default="009D2314" w:rsidP="00CA0238">
      <w:pPr>
        <w:pStyle w:val="PargrafodaLista"/>
        <w:numPr>
          <w:ilvl w:val="1"/>
          <w:numId w:val="1"/>
        </w:numPr>
        <w:jc w:val="both"/>
        <w:rPr>
          <w:rFonts w:ascii="Arial" w:hAnsi="Arial" w:cs="Arial"/>
          <w:sz w:val="16"/>
          <w:szCs w:val="16"/>
        </w:rPr>
      </w:pPr>
      <w:r w:rsidRPr="00CA0238">
        <w:rPr>
          <w:rFonts w:ascii="Arial" w:hAnsi="Arial" w:cs="Arial"/>
          <w:sz w:val="16"/>
          <w:szCs w:val="16"/>
        </w:rPr>
        <w:t>O objeto e/ou serviço</w:t>
      </w:r>
      <w:r w:rsidR="000233CF" w:rsidRPr="00CA0238">
        <w:rPr>
          <w:rFonts w:ascii="Arial" w:hAnsi="Arial" w:cs="Arial"/>
          <w:sz w:val="16"/>
          <w:szCs w:val="16"/>
        </w:rPr>
        <w:t xml:space="preserve"> </w:t>
      </w:r>
      <w:r w:rsidRPr="00CA0238">
        <w:rPr>
          <w:rFonts w:ascii="Arial" w:hAnsi="Arial" w:cs="Arial"/>
          <w:sz w:val="16"/>
          <w:szCs w:val="16"/>
        </w:rPr>
        <w:t>desta ata deverá ser fornecido parcialmente durante a vigência da ata ou contrato, de acordo com as necessidades dos órgãos requerentes, nas quantidades solicitadas pelos mesmos.</w:t>
      </w:r>
    </w:p>
    <w:p w:rsidR="00D9528D" w:rsidRPr="00D9528D" w:rsidRDefault="00D9528D" w:rsidP="00D9528D">
      <w:pPr>
        <w:pStyle w:val="PargrafodaLista"/>
        <w:rPr>
          <w:rFonts w:ascii="Arial" w:hAnsi="Arial" w:cs="Arial"/>
          <w:sz w:val="16"/>
          <w:szCs w:val="16"/>
        </w:rPr>
      </w:pPr>
    </w:p>
    <w:p w:rsidR="00D9528D" w:rsidRDefault="00D9528D" w:rsidP="00D9528D">
      <w:pPr>
        <w:pStyle w:val="PargrafodaLista"/>
        <w:ind w:left="360"/>
        <w:jc w:val="both"/>
        <w:rPr>
          <w:rFonts w:ascii="Arial" w:hAnsi="Arial" w:cs="Arial"/>
          <w:sz w:val="16"/>
          <w:szCs w:val="16"/>
        </w:rPr>
      </w:pPr>
    </w:p>
    <w:p w:rsidR="00D9528D" w:rsidRPr="009A54D1" w:rsidRDefault="00D9528D" w:rsidP="00D9528D">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DO PRAZO E LOCAL DE ENTREGA</w:t>
      </w:r>
    </w:p>
    <w:p w:rsidR="00D9528D" w:rsidRPr="009A54D1" w:rsidRDefault="00D9528D" w:rsidP="00D9528D">
      <w:pPr>
        <w:pStyle w:val="Recuodecorpodetexto3"/>
        <w:spacing w:after="0"/>
        <w:ind w:left="0"/>
        <w:rPr>
          <w:b/>
          <w:bCs/>
          <w:sz w:val="16"/>
          <w:szCs w:val="16"/>
        </w:rPr>
      </w:pPr>
      <w:r w:rsidRPr="009A54D1">
        <w:rPr>
          <w:sz w:val="16"/>
          <w:szCs w:val="16"/>
        </w:rPr>
        <w:t>6.1. No recebim</w:t>
      </w:r>
      <w:r>
        <w:rPr>
          <w:sz w:val="16"/>
          <w:szCs w:val="16"/>
        </w:rPr>
        <w:t>e</w:t>
      </w:r>
      <w:r w:rsidRPr="009A54D1">
        <w:rPr>
          <w:sz w:val="16"/>
          <w:szCs w:val="16"/>
        </w:rPr>
        <w:t xml:space="preserve">nto e aceitação de qualquer item, objeto desta Ata de Registro de Preços, serão observadas as especificações contidas no instrumento convocatório. </w:t>
      </w:r>
      <w:r w:rsidRPr="009A54D1">
        <w:rPr>
          <w:b/>
          <w:bCs/>
          <w:sz w:val="16"/>
          <w:szCs w:val="16"/>
        </w:rPr>
        <w:t> </w:t>
      </w:r>
    </w:p>
    <w:p w:rsidR="00D9528D" w:rsidRPr="009A54D1" w:rsidRDefault="00D9528D" w:rsidP="00D9528D">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891C60" w:rsidRPr="00793646" w:rsidRDefault="00891C60" w:rsidP="00891C60">
      <w:pPr>
        <w:pStyle w:val="PargrafodaLista"/>
        <w:rPr>
          <w:rFonts w:ascii="Arial" w:hAnsi="Arial" w:cs="Arial"/>
          <w:color w:val="000000" w:themeColor="text1"/>
          <w:sz w:val="16"/>
          <w:szCs w:val="16"/>
        </w:rPr>
      </w:pPr>
    </w:p>
    <w:p w:rsidR="00D9528D" w:rsidRPr="00793646" w:rsidRDefault="00D9528D" w:rsidP="00D9528D">
      <w:pPr>
        <w:pStyle w:val="PargrafodaLista"/>
        <w:numPr>
          <w:ilvl w:val="1"/>
          <w:numId w:val="32"/>
        </w:numPr>
        <w:tabs>
          <w:tab w:val="num" w:pos="0"/>
        </w:tabs>
        <w:jc w:val="both"/>
        <w:rPr>
          <w:rFonts w:ascii="Arial" w:hAnsi="Arial" w:cs="Arial"/>
          <w:bCs/>
          <w:color w:val="000000" w:themeColor="text1"/>
          <w:sz w:val="16"/>
          <w:szCs w:val="16"/>
        </w:rPr>
      </w:pPr>
      <w:r w:rsidRPr="00793646">
        <w:rPr>
          <w:rFonts w:ascii="Arial" w:hAnsi="Arial" w:cs="Arial"/>
          <w:b/>
          <w:bCs/>
          <w:color w:val="000000" w:themeColor="text1"/>
          <w:sz w:val="16"/>
          <w:szCs w:val="16"/>
        </w:rPr>
        <w:t>PRAZO DE ENTREGA</w:t>
      </w:r>
      <w:r w:rsidRPr="00793646">
        <w:rPr>
          <w:rFonts w:ascii="Arial" w:hAnsi="Arial" w:cs="Arial"/>
          <w:color w:val="000000" w:themeColor="text1"/>
          <w:sz w:val="16"/>
          <w:szCs w:val="16"/>
        </w:rPr>
        <w:t xml:space="preserve">: </w:t>
      </w:r>
      <w:r w:rsidR="00793646" w:rsidRPr="00793646">
        <w:rPr>
          <w:rFonts w:ascii="Arial" w:hAnsi="Arial" w:cs="Arial"/>
          <w:bCs/>
          <w:color w:val="000000" w:themeColor="text1"/>
          <w:sz w:val="16"/>
          <w:szCs w:val="16"/>
        </w:rPr>
        <w:t>A entrega deverá ocorrer no prazo de 30 (trinta) dias após emissão da Nota de Empenho</w:t>
      </w:r>
    </w:p>
    <w:p w:rsidR="00D9528D" w:rsidRPr="00793646" w:rsidRDefault="00D9528D" w:rsidP="00D9528D">
      <w:pPr>
        <w:pStyle w:val="PargrafodaLista"/>
        <w:ind w:left="360"/>
        <w:jc w:val="both"/>
        <w:rPr>
          <w:rFonts w:ascii="Arial" w:hAnsi="Arial" w:cs="Arial"/>
          <w:bCs/>
          <w:color w:val="000000" w:themeColor="text1"/>
          <w:sz w:val="16"/>
          <w:szCs w:val="16"/>
        </w:rPr>
      </w:pPr>
    </w:p>
    <w:p w:rsidR="00802CEE" w:rsidRPr="00793646" w:rsidRDefault="00D9528D" w:rsidP="00CE771E">
      <w:pPr>
        <w:pStyle w:val="PargrafodaLista"/>
        <w:numPr>
          <w:ilvl w:val="1"/>
          <w:numId w:val="32"/>
        </w:numPr>
        <w:tabs>
          <w:tab w:val="num" w:pos="0"/>
        </w:tabs>
        <w:jc w:val="both"/>
        <w:rPr>
          <w:rFonts w:ascii="Arial" w:hAnsi="Arial" w:cs="Arial"/>
          <w:b/>
          <w:bCs/>
          <w:color w:val="000000" w:themeColor="text1"/>
          <w:sz w:val="16"/>
          <w:szCs w:val="16"/>
        </w:rPr>
      </w:pPr>
      <w:r w:rsidRPr="00793646">
        <w:rPr>
          <w:rFonts w:ascii="Arial" w:hAnsi="Arial" w:cs="Arial"/>
          <w:b/>
          <w:color w:val="000000" w:themeColor="text1"/>
          <w:sz w:val="16"/>
          <w:szCs w:val="16"/>
        </w:rPr>
        <w:t xml:space="preserve">LOCAL/HORÁRIOS: </w:t>
      </w:r>
      <w:r w:rsidR="00793646" w:rsidRPr="00793646">
        <w:rPr>
          <w:rFonts w:ascii="Arial" w:hAnsi="Arial" w:cs="Arial"/>
          <w:bCs/>
          <w:color w:val="000000" w:themeColor="text1"/>
          <w:sz w:val="16"/>
          <w:szCs w:val="16"/>
        </w:rPr>
        <w:t xml:space="preserve">O objeto deverá ser entregue na Coordenadoria de Almoxarifado e Patrimônio – CAP/SESAU, no endereço sito a Avenida Rio Madeira nº 603 - Bairro Lagoa – Porto Velho/RO. Horário: De Segunda a Sexta-Feira das </w:t>
      </w:r>
      <w:proofErr w:type="gramStart"/>
      <w:r w:rsidR="00793646" w:rsidRPr="00793646">
        <w:rPr>
          <w:rFonts w:ascii="Arial" w:hAnsi="Arial" w:cs="Arial"/>
          <w:bCs/>
          <w:color w:val="000000" w:themeColor="text1"/>
          <w:sz w:val="16"/>
          <w:szCs w:val="16"/>
        </w:rPr>
        <w:t>7:30</w:t>
      </w:r>
      <w:proofErr w:type="gramEnd"/>
      <w:r w:rsidR="00793646" w:rsidRPr="00793646">
        <w:rPr>
          <w:rFonts w:ascii="Arial" w:hAnsi="Arial" w:cs="Arial"/>
          <w:bCs/>
          <w:color w:val="000000" w:themeColor="text1"/>
          <w:sz w:val="16"/>
          <w:szCs w:val="16"/>
        </w:rPr>
        <w:t xml:space="preserve"> </w:t>
      </w:r>
      <w:proofErr w:type="spellStart"/>
      <w:r w:rsidR="00793646" w:rsidRPr="00793646">
        <w:rPr>
          <w:rFonts w:ascii="Arial" w:hAnsi="Arial" w:cs="Arial"/>
          <w:bCs/>
          <w:color w:val="000000" w:themeColor="text1"/>
          <w:sz w:val="16"/>
          <w:szCs w:val="16"/>
        </w:rPr>
        <w:t>hs</w:t>
      </w:r>
      <w:proofErr w:type="spellEnd"/>
      <w:r w:rsidR="00793646" w:rsidRPr="00793646">
        <w:rPr>
          <w:rFonts w:ascii="Arial" w:hAnsi="Arial" w:cs="Arial"/>
          <w:bCs/>
          <w:color w:val="000000" w:themeColor="text1"/>
          <w:sz w:val="16"/>
          <w:szCs w:val="16"/>
        </w:rPr>
        <w:t xml:space="preserve"> às 13:30</w:t>
      </w:r>
      <w:proofErr w:type="spellStart"/>
      <w:r w:rsidR="00793646" w:rsidRPr="00793646">
        <w:rPr>
          <w:rFonts w:ascii="Arial" w:hAnsi="Arial" w:cs="Arial"/>
          <w:bCs/>
          <w:color w:val="000000" w:themeColor="text1"/>
          <w:sz w:val="16"/>
          <w:szCs w:val="16"/>
        </w:rPr>
        <w:t>hs</w:t>
      </w:r>
      <w:proofErr w:type="spellEnd"/>
      <w:r w:rsidR="00793646" w:rsidRPr="00793646">
        <w:rPr>
          <w:rFonts w:ascii="Arial" w:hAnsi="Arial" w:cs="Arial"/>
          <w:bCs/>
          <w:color w:val="000000" w:themeColor="text1"/>
          <w:sz w:val="16"/>
          <w:szCs w:val="16"/>
        </w:rPr>
        <w:t>.</w:t>
      </w:r>
    </w:p>
    <w:p w:rsidR="005E1530" w:rsidRDefault="005E1530" w:rsidP="00CE771E">
      <w:pPr>
        <w:jc w:val="both"/>
        <w:rPr>
          <w:rFonts w:ascii="Arial" w:hAnsi="Arial" w:cs="Arial"/>
          <w:b/>
          <w:bCs/>
          <w:sz w:val="16"/>
          <w:szCs w:val="16"/>
        </w:rPr>
      </w:pPr>
    </w:p>
    <w:p w:rsidR="00D9528D" w:rsidRPr="00802CEE" w:rsidRDefault="00D9528D" w:rsidP="00CE771E">
      <w:pPr>
        <w:jc w:val="both"/>
        <w:rPr>
          <w:rFonts w:ascii="Arial" w:hAnsi="Arial" w:cs="Arial"/>
          <w:b/>
          <w:bCs/>
          <w:sz w:val="16"/>
          <w:szCs w:val="16"/>
        </w:rPr>
      </w:pPr>
    </w:p>
    <w:p w:rsidR="009D2314" w:rsidRPr="00793646" w:rsidRDefault="007A61C6" w:rsidP="009F2CD8">
      <w:pPr>
        <w:pStyle w:val="PargrafodaLista"/>
        <w:numPr>
          <w:ilvl w:val="0"/>
          <w:numId w:val="3"/>
        </w:numPr>
        <w:jc w:val="both"/>
        <w:rPr>
          <w:rFonts w:ascii="Arial" w:hAnsi="Arial" w:cs="Arial"/>
          <w:b/>
          <w:bCs/>
          <w:sz w:val="16"/>
          <w:szCs w:val="16"/>
        </w:rPr>
      </w:pPr>
      <w:r w:rsidRPr="00793646">
        <w:rPr>
          <w:rFonts w:ascii="Arial" w:hAnsi="Arial" w:cs="Arial"/>
          <w:b/>
          <w:bCs/>
          <w:sz w:val="16"/>
          <w:szCs w:val="16"/>
        </w:rPr>
        <w:t>D</w:t>
      </w:r>
      <w:r w:rsidR="009D2314" w:rsidRPr="00793646">
        <w:rPr>
          <w:rFonts w:ascii="Arial" w:hAnsi="Arial" w:cs="Arial"/>
          <w:b/>
          <w:bCs/>
          <w:sz w:val="16"/>
          <w:szCs w:val="16"/>
        </w:rPr>
        <w:t xml:space="preserve">AS CONDIÇÕES DE PAGAMENTO </w:t>
      </w:r>
      <w:r w:rsidR="00ED6824" w:rsidRPr="00793646">
        <w:rPr>
          <w:rFonts w:ascii="Arial" w:hAnsi="Arial" w:cs="Arial"/>
          <w:b/>
          <w:bCs/>
          <w:sz w:val="16"/>
          <w:szCs w:val="16"/>
        </w:rPr>
        <w:tab/>
      </w:r>
    </w:p>
    <w:p w:rsidR="00A41308" w:rsidRPr="00793646" w:rsidRDefault="00A41308" w:rsidP="00A41308">
      <w:pPr>
        <w:pStyle w:val="PargrafodaLista"/>
        <w:tabs>
          <w:tab w:val="left" w:pos="993"/>
          <w:tab w:val="left" w:pos="1276"/>
        </w:tabs>
        <w:ind w:left="360"/>
        <w:jc w:val="both"/>
        <w:rPr>
          <w:rFonts w:ascii="Arial" w:hAnsi="Arial" w:cs="Arial"/>
          <w:b/>
          <w:bCs/>
          <w:sz w:val="16"/>
          <w:szCs w:val="16"/>
        </w:rPr>
      </w:pPr>
    </w:p>
    <w:p w:rsidR="005E1530" w:rsidRPr="00793646" w:rsidRDefault="005E1530" w:rsidP="00A41308">
      <w:pPr>
        <w:pStyle w:val="PargrafodaLista"/>
        <w:tabs>
          <w:tab w:val="left" w:pos="993"/>
          <w:tab w:val="left" w:pos="1276"/>
        </w:tabs>
        <w:ind w:left="360"/>
        <w:jc w:val="both"/>
        <w:rPr>
          <w:rFonts w:ascii="Arial" w:hAnsi="Arial" w:cs="Arial"/>
          <w:b/>
          <w:bCs/>
          <w:sz w:val="16"/>
          <w:szCs w:val="16"/>
        </w:rPr>
      </w:pPr>
    </w:p>
    <w:p w:rsidR="009D2314" w:rsidRPr="00793646" w:rsidRDefault="009D2314" w:rsidP="00160FBE">
      <w:pPr>
        <w:numPr>
          <w:ilvl w:val="1"/>
          <w:numId w:val="3"/>
        </w:numPr>
        <w:jc w:val="both"/>
        <w:rPr>
          <w:rFonts w:ascii="Arial" w:hAnsi="Arial" w:cs="Arial"/>
          <w:sz w:val="16"/>
          <w:szCs w:val="16"/>
        </w:rPr>
      </w:pPr>
      <w:r w:rsidRPr="00793646">
        <w:rPr>
          <w:rFonts w:ascii="Arial" w:hAnsi="Arial" w:cs="Arial"/>
          <w:sz w:val="16"/>
          <w:szCs w:val="16"/>
        </w:rPr>
        <w:t xml:space="preserve">A empresa detentora da Ata apresentará a Gerência Financeira do Órgão requisitante </w:t>
      </w:r>
      <w:proofErr w:type="gramStart"/>
      <w:r w:rsidRPr="00793646">
        <w:rPr>
          <w:rFonts w:ascii="Arial" w:hAnsi="Arial" w:cs="Arial"/>
          <w:sz w:val="16"/>
          <w:szCs w:val="16"/>
        </w:rPr>
        <w:t>a</w:t>
      </w:r>
      <w:proofErr w:type="gramEnd"/>
      <w:r w:rsidRPr="00793646">
        <w:rPr>
          <w:rFonts w:ascii="Arial" w:hAnsi="Arial" w:cs="Arial"/>
          <w:sz w:val="16"/>
          <w:szCs w:val="16"/>
        </w:rPr>
        <w:t xml:space="preserve"> nota fiscal</w:t>
      </w:r>
      <w:r w:rsidRPr="00793646">
        <w:rPr>
          <w:rFonts w:ascii="Arial" w:hAnsi="Arial" w:cs="Arial"/>
          <w:b/>
          <w:bCs/>
          <w:sz w:val="16"/>
          <w:szCs w:val="16"/>
        </w:rPr>
        <w:t xml:space="preserve"> referente ao fornecimento efetuado</w:t>
      </w:r>
      <w:r w:rsidRPr="00793646">
        <w:rPr>
          <w:rFonts w:ascii="Arial" w:hAnsi="Arial" w:cs="Arial"/>
          <w:sz w:val="16"/>
          <w:szCs w:val="16"/>
        </w:rPr>
        <w:t>.</w:t>
      </w:r>
    </w:p>
    <w:p w:rsidR="009D2314" w:rsidRPr="00793646" w:rsidRDefault="009D2314" w:rsidP="009D2314">
      <w:pPr>
        <w:jc w:val="both"/>
        <w:rPr>
          <w:rFonts w:ascii="Arial" w:hAnsi="Arial" w:cs="Arial"/>
          <w:sz w:val="16"/>
          <w:szCs w:val="16"/>
        </w:rPr>
      </w:pPr>
    </w:p>
    <w:p w:rsidR="009D2314" w:rsidRPr="00793646" w:rsidRDefault="009D2314" w:rsidP="00160FBE">
      <w:pPr>
        <w:numPr>
          <w:ilvl w:val="1"/>
          <w:numId w:val="3"/>
        </w:numPr>
        <w:jc w:val="both"/>
        <w:rPr>
          <w:rFonts w:ascii="Arial" w:hAnsi="Arial" w:cs="Arial"/>
          <w:sz w:val="16"/>
          <w:szCs w:val="16"/>
        </w:rPr>
      </w:pPr>
      <w:r w:rsidRPr="00793646">
        <w:rPr>
          <w:rFonts w:ascii="Arial" w:hAnsi="Arial" w:cs="Arial"/>
          <w:sz w:val="16"/>
          <w:szCs w:val="16"/>
        </w:rPr>
        <w:t xml:space="preserve">O respectivo Órgão terá o prazo de </w:t>
      </w:r>
      <w:r w:rsidR="008A1EAC" w:rsidRPr="00793646">
        <w:rPr>
          <w:rFonts w:ascii="Arial" w:hAnsi="Arial" w:cs="Arial"/>
          <w:sz w:val="16"/>
          <w:szCs w:val="16"/>
        </w:rPr>
        <w:t>10</w:t>
      </w:r>
      <w:r w:rsidRPr="00793646">
        <w:rPr>
          <w:rFonts w:ascii="Arial" w:hAnsi="Arial" w:cs="Arial"/>
          <w:b/>
          <w:bCs/>
          <w:sz w:val="16"/>
          <w:szCs w:val="16"/>
        </w:rPr>
        <w:t xml:space="preserve"> (</w:t>
      </w:r>
      <w:r w:rsidR="008A1EAC" w:rsidRPr="00793646">
        <w:rPr>
          <w:rFonts w:ascii="Arial" w:hAnsi="Arial" w:cs="Arial"/>
          <w:b/>
          <w:bCs/>
          <w:sz w:val="16"/>
          <w:szCs w:val="16"/>
        </w:rPr>
        <w:t>dez</w:t>
      </w:r>
      <w:r w:rsidRPr="00793646">
        <w:rPr>
          <w:rFonts w:ascii="Arial" w:hAnsi="Arial" w:cs="Arial"/>
          <w:b/>
          <w:bCs/>
          <w:sz w:val="16"/>
          <w:szCs w:val="16"/>
        </w:rPr>
        <w:t>) dias úteis</w:t>
      </w:r>
      <w:r w:rsidRPr="00793646">
        <w:rPr>
          <w:rFonts w:ascii="Arial" w:hAnsi="Arial" w:cs="Arial"/>
          <w:sz w:val="16"/>
          <w:szCs w:val="16"/>
        </w:rPr>
        <w:t xml:space="preserve">, a contar da apresentação da nota fiscal para </w:t>
      </w:r>
      <w:r w:rsidRPr="00793646">
        <w:rPr>
          <w:rFonts w:ascii="Arial" w:hAnsi="Arial" w:cs="Arial"/>
          <w:b/>
          <w:bCs/>
          <w:sz w:val="16"/>
          <w:szCs w:val="16"/>
        </w:rPr>
        <w:t>aceitá-la ou rejeitá-la</w:t>
      </w:r>
      <w:r w:rsidRPr="00793646">
        <w:rPr>
          <w:rFonts w:ascii="Arial" w:hAnsi="Arial" w:cs="Arial"/>
          <w:sz w:val="16"/>
          <w:szCs w:val="16"/>
        </w:rPr>
        <w:t>.</w:t>
      </w:r>
    </w:p>
    <w:p w:rsidR="009D2314" w:rsidRPr="00793646" w:rsidRDefault="009D2314" w:rsidP="009D2314">
      <w:pPr>
        <w:jc w:val="both"/>
        <w:rPr>
          <w:rFonts w:ascii="Arial" w:hAnsi="Arial" w:cs="Arial"/>
          <w:sz w:val="16"/>
          <w:szCs w:val="16"/>
        </w:rPr>
      </w:pPr>
    </w:p>
    <w:p w:rsidR="009D2314" w:rsidRPr="00793646" w:rsidRDefault="009D2314" w:rsidP="00160FBE">
      <w:pPr>
        <w:numPr>
          <w:ilvl w:val="1"/>
          <w:numId w:val="3"/>
        </w:numPr>
        <w:jc w:val="both"/>
        <w:rPr>
          <w:rFonts w:ascii="Arial" w:hAnsi="Arial" w:cs="Arial"/>
          <w:sz w:val="16"/>
          <w:szCs w:val="16"/>
        </w:rPr>
      </w:pPr>
      <w:r w:rsidRPr="00793646">
        <w:rPr>
          <w:rFonts w:ascii="Arial" w:hAnsi="Arial" w:cs="Arial"/>
          <w:sz w:val="16"/>
          <w:szCs w:val="16"/>
        </w:rPr>
        <w:t>A nota fiscal</w:t>
      </w:r>
      <w:r w:rsidRPr="00793646">
        <w:rPr>
          <w:rFonts w:ascii="Arial" w:hAnsi="Arial" w:cs="Arial"/>
          <w:b/>
          <w:bCs/>
          <w:sz w:val="16"/>
          <w:szCs w:val="16"/>
        </w:rPr>
        <w:t xml:space="preserve"> não aprovada será devolvida à empresa </w:t>
      </w:r>
      <w:r w:rsidRPr="00793646">
        <w:rPr>
          <w:rFonts w:ascii="Arial" w:hAnsi="Arial" w:cs="Arial"/>
          <w:sz w:val="16"/>
          <w:szCs w:val="16"/>
        </w:rPr>
        <w:t xml:space="preserve">detentora da Ata </w:t>
      </w:r>
      <w:r w:rsidRPr="00793646">
        <w:rPr>
          <w:rFonts w:ascii="Arial" w:hAnsi="Arial" w:cs="Arial"/>
          <w:b/>
          <w:bCs/>
          <w:sz w:val="16"/>
          <w:szCs w:val="16"/>
        </w:rPr>
        <w:t>para as necessárias correções</w:t>
      </w:r>
      <w:r w:rsidRPr="00793646">
        <w:rPr>
          <w:rFonts w:ascii="Arial" w:hAnsi="Arial" w:cs="Arial"/>
          <w:sz w:val="16"/>
          <w:szCs w:val="16"/>
        </w:rPr>
        <w:t xml:space="preserve">, com as informações que motivaram sua rejeição, contando-se o prazo estabelecido no subitem 6.2. </w:t>
      </w:r>
      <w:proofErr w:type="gramStart"/>
      <w:r w:rsidRPr="00793646">
        <w:rPr>
          <w:rFonts w:ascii="Arial" w:hAnsi="Arial" w:cs="Arial"/>
          <w:sz w:val="16"/>
          <w:szCs w:val="16"/>
        </w:rPr>
        <w:t>a</w:t>
      </w:r>
      <w:proofErr w:type="gramEnd"/>
      <w:r w:rsidRPr="00793646">
        <w:rPr>
          <w:rFonts w:ascii="Arial" w:hAnsi="Arial" w:cs="Arial"/>
          <w:sz w:val="16"/>
          <w:szCs w:val="16"/>
        </w:rPr>
        <w:t xml:space="preserve"> partir da data de sua reapresentação.</w:t>
      </w:r>
    </w:p>
    <w:p w:rsidR="009D2314" w:rsidRPr="00793646" w:rsidRDefault="009D2314" w:rsidP="009D2314">
      <w:pPr>
        <w:jc w:val="both"/>
        <w:rPr>
          <w:rFonts w:ascii="Arial" w:hAnsi="Arial" w:cs="Arial"/>
          <w:sz w:val="16"/>
          <w:szCs w:val="16"/>
        </w:rPr>
      </w:pPr>
    </w:p>
    <w:p w:rsidR="009D2314" w:rsidRPr="00793646" w:rsidRDefault="009D2314" w:rsidP="00160FBE">
      <w:pPr>
        <w:numPr>
          <w:ilvl w:val="1"/>
          <w:numId w:val="3"/>
        </w:numPr>
        <w:jc w:val="both"/>
        <w:rPr>
          <w:rFonts w:ascii="Arial" w:hAnsi="Arial" w:cs="Arial"/>
          <w:sz w:val="16"/>
          <w:szCs w:val="16"/>
        </w:rPr>
      </w:pPr>
      <w:r w:rsidRPr="00793646">
        <w:rPr>
          <w:rFonts w:ascii="Arial" w:hAnsi="Arial" w:cs="Arial"/>
          <w:sz w:val="16"/>
          <w:szCs w:val="16"/>
        </w:rPr>
        <w:t>A devolução da nota fiscal não aprovada, em hipótese alguma, servirá de pretexto para que a empresa detentora da Ata suspenda quaisquer fornecimentos.</w:t>
      </w:r>
    </w:p>
    <w:p w:rsidR="009D2314" w:rsidRPr="00793646" w:rsidRDefault="009D2314" w:rsidP="009D2314">
      <w:pPr>
        <w:jc w:val="both"/>
        <w:rPr>
          <w:rFonts w:ascii="Arial" w:hAnsi="Arial" w:cs="Arial"/>
          <w:sz w:val="16"/>
          <w:szCs w:val="16"/>
        </w:rPr>
      </w:pPr>
    </w:p>
    <w:p w:rsidR="009D2314" w:rsidRPr="00793646" w:rsidRDefault="009D2314" w:rsidP="00160FBE">
      <w:pPr>
        <w:numPr>
          <w:ilvl w:val="1"/>
          <w:numId w:val="3"/>
        </w:numPr>
        <w:jc w:val="both"/>
        <w:rPr>
          <w:rFonts w:ascii="Arial" w:hAnsi="Arial" w:cs="Arial"/>
          <w:sz w:val="16"/>
          <w:szCs w:val="16"/>
        </w:rPr>
      </w:pPr>
      <w:r w:rsidRPr="00793646">
        <w:rPr>
          <w:rFonts w:ascii="Arial" w:hAnsi="Arial" w:cs="Arial"/>
          <w:sz w:val="16"/>
          <w:szCs w:val="16"/>
        </w:rPr>
        <w:t>O Estado de Rondônia, através dos órgãos requisitantes, providenciará o pagamento no prazo de até 30</w:t>
      </w:r>
      <w:r w:rsidRPr="00793646">
        <w:rPr>
          <w:rFonts w:ascii="Arial" w:hAnsi="Arial" w:cs="Arial"/>
          <w:b/>
          <w:bCs/>
          <w:sz w:val="16"/>
          <w:szCs w:val="16"/>
        </w:rPr>
        <w:t xml:space="preserve"> (trinta) dias corridos</w:t>
      </w:r>
      <w:r w:rsidRPr="00793646">
        <w:rPr>
          <w:rFonts w:ascii="Arial" w:hAnsi="Arial" w:cs="Arial"/>
          <w:sz w:val="16"/>
          <w:szCs w:val="16"/>
        </w:rPr>
        <w:t>, contada da data do aceite da nota fiscal.</w:t>
      </w:r>
    </w:p>
    <w:p w:rsidR="005E1530" w:rsidRPr="00793646" w:rsidRDefault="005E1530" w:rsidP="005E1530">
      <w:pPr>
        <w:pStyle w:val="PargrafodaLista"/>
        <w:rPr>
          <w:rFonts w:ascii="Arial" w:hAnsi="Arial" w:cs="Arial"/>
          <w:sz w:val="16"/>
          <w:szCs w:val="16"/>
        </w:rPr>
      </w:pPr>
    </w:p>
    <w:p w:rsidR="005E1530" w:rsidRPr="00793646" w:rsidRDefault="005E1530" w:rsidP="005E1530">
      <w:pPr>
        <w:ind w:left="360"/>
        <w:jc w:val="both"/>
        <w:rPr>
          <w:rFonts w:ascii="Arial" w:hAnsi="Arial" w:cs="Arial"/>
          <w:sz w:val="16"/>
          <w:szCs w:val="16"/>
        </w:rPr>
      </w:pPr>
    </w:p>
    <w:p w:rsidR="009D2314" w:rsidRPr="00793646" w:rsidRDefault="009D2314" w:rsidP="009D2314">
      <w:pPr>
        <w:pStyle w:val="Corpodetexto2"/>
        <w:ind w:right="-1" w:firstLine="0"/>
        <w:rPr>
          <w:sz w:val="16"/>
          <w:szCs w:val="16"/>
        </w:rPr>
      </w:pPr>
    </w:p>
    <w:p w:rsidR="009D2314" w:rsidRPr="00793646" w:rsidRDefault="009D2314" w:rsidP="009D2314">
      <w:pPr>
        <w:pStyle w:val="NormalWeb"/>
        <w:spacing w:before="0" w:beforeAutospacing="0" w:after="0" w:afterAutospacing="0"/>
        <w:jc w:val="both"/>
        <w:rPr>
          <w:rFonts w:ascii="Arial" w:hAnsi="Arial" w:cs="Arial"/>
          <w:b/>
          <w:bCs/>
          <w:sz w:val="16"/>
          <w:szCs w:val="16"/>
        </w:rPr>
      </w:pPr>
      <w:r w:rsidRPr="00793646">
        <w:rPr>
          <w:rFonts w:ascii="Arial" w:hAnsi="Arial" w:cs="Arial"/>
          <w:b/>
          <w:bCs/>
          <w:sz w:val="16"/>
          <w:szCs w:val="16"/>
        </w:rPr>
        <w:t>8.  DA DOTAÇÃO ORÇAMENTÁRIA</w:t>
      </w:r>
    </w:p>
    <w:p w:rsidR="009D2314" w:rsidRPr="00793646" w:rsidRDefault="009D2314" w:rsidP="009D2314">
      <w:pPr>
        <w:pStyle w:val="NormalWeb"/>
        <w:spacing w:before="0" w:beforeAutospacing="0" w:after="0" w:afterAutospacing="0"/>
        <w:jc w:val="both"/>
        <w:rPr>
          <w:rFonts w:ascii="Arial" w:hAnsi="Arial" w:cs="Arial"/>
          <w:b/>
          <w:bCs/>
          <w:sz w:val="16"/>
          <w:szCs w:val="16"/>
        </w:rPr>
      </w:pPr>
    </w:p>
    <w:p w:rsidR="009D2314" w:rsidRPr="00793646" w:rsidRDefault="009D2314" w:rsidP="00160FBE">
      <w:pPr>
        <w:pStyle w:val="NormalWeb"/>
        <w:numPr>
          <w:ilvl w:val="1"/>
          <w:numId w:val="4"/>
        </w:numPr>
        <w:spacing w:before="0" w:beforeAutospacing="0" w:after="0" w:afterAutospacing="0"/>
        <w:jc w:val="both"/>
        <w:rPr>
          <w:rFonts w:ascii="Arial" w:hAnsi="Arial" w:cs="Arial"/>
          <w:sz w:val="16"/>
          <w:szCs w:val="16"/>
        </w:rPr>
      </w:pPr>
      <w:r w:rsidRPr="0079364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793646" w:rsidRDefault="008E4E8A" w:rsidP="008E4E8A">
      <w:pPr>
        <w:pStyle w:val="NormalWeb"/>
        <w:spacing w:before="0" w:beforeAutospacing="0" w:after="0" w:afterAutospacing="0"/>
        <w:ind w:left="360"/>
        <w:jc w:val="both"/>
        <w:rPr>
          <w:rFonts w:ascii="Arial" w:hAnsi="Arial" w:cs="Arial"/>
          <w:sz w:val="16"/>
          <w:szCs w:val="16"/>
        </w:rPr>
      </w:pPr>
    </w:p>
    <w:p w:rsidR="009D2314" w:rsidRPr="00793646" w:rsidRDefault="005E2FA0" w:rsidP="009D2314">
      <w:pPr>
        <w:pStyle w:val="Lista2"/>
        <w:ind w:left="0" w:firstLine="0"/>
        <w:jc w:val="both"/>
        <w:rPr>
          <w:b/>
          <w:bCs/>
          <w:sz w:val="16"/>
          <w:szCs w:val="16"/>
        </w:rPr>
      </w:pPr>
      <w:r w:rsidRPr="00793646">
        <w:rPr>
          <w:b/>
          <w:bCs/>
          <w:color w:val="000000"/>
          <w:sz w:val="16"/>
          <w:szCs w:val="16"/>
        </w:rPr>
        <w:t>9.</w:t>
      </w:r>
      <w:r w:rsidR="009D2314" w:rsidRPr="00793646">
        <w:rPr>
          <w:b/>
          <w:bCs/>
          <w:color w:val="000000"/>
          <w:sz w:val="16"/>
          <w:szCs w:val="16"/>
        </w:rPr>
        <w:t xml:space="preserve"> </w:t>
      </w:r>
      <w:r w:rsidR="009D2314" w:rsidRPr="00793646">
        <w:rPr>
          <w:b/>
          <w:bCs/>
          <w:sz w:val="16"/>
          <w:szCs w:val="16"/>
        </w:rPr>
        <w:t>DAS SANÇÕES NO CASO DE INADIMPLÊNCIA E DO CANCELAMENTO DO REGISTRO DE PREÇOS</w:t>
      </w:r>
    </w:p>
    <w:p w:rsidR="008E4E8A" w:rsidRPr="00793646" w:rsidRDefault="008E4E8A" w:rsidP="008E4E8A">
      <w:pPr>
        <w:pStyle w:val="Lista2"/>
        <w:ind w:left="0" w:firstLine="0"/>
        <w:rPr>
          <w:b/>
          <w:bCs/>
          <w:sz w:val="16"/>
          <w:szCs w:val="16"/>
        </w:rPr>
      </w:pPr>
      <w:r w:rsidRPr="00793646">
        <w:rPr>
          <w:b/>
          <w:bCs/>
          <w:sz w:val="16"/>
          <w:szCs w:val="16"/>
        </w:rPr>
        <w:t xml:space="preserve"> </w:t>
      </w:r>
    </w:p>
    <w:p w:rsidR="008E4E8A" w:rsidRPr="00793646" w:rsidRDefault="008E4E8A" w:rsidP="008E4E8A">
      <w:pPr>
        <w:pStyle w:val="Lista2"/>
        <w:jc w:val="both"/>
        <w:rPr>
          <w:b/>
          <w:bCs/>
          <w:i/>
          <w:color w:val="000000" w:themeColor="text1"/>
          <w:sz w:val="16"/>
          <w:szCs w:val="16"/>
        </w:rPr>
      </w:pPr>
    </w:p>
    <w:p w:rsidR="00793646" w:rsidRPr="00793646" w:rsidRDefault="00793646" w:rsidP="00793646">
      <w:pPr>
        <w:jc w:val="both"/>
        <w:rPr>
          <w:rFonts w:ascii="Arial" w:hAnsi="Arial" w:cs="Arial"/>
          <w:color w:val="000000" w:themeColor="text1"/>
          <w:sz w:val="16"/>
          <w:szCs w:val="16"/>
        </w:rPr>
      </w:pPr>
      <w:r>
        <w:rPr>
          <w:rFonts w:ascii="Arial" w:hAnsi="Arial" w:cs="Arial"/>
          <w:b/>
          <w:color w:val="000000" w:themeColor="text1"/>
          <w:sz w:val="16"/>
          <w:szCs w:val="16"/>
          <w:shd w:val="clear" w:color="auto" w:fill="FFFFFF"/>
        </w:rPr>
        <w:t>9</w:t>
      </w:r>
      <w:r w:rsidRPr="00793646">
        <w:rPr>
          <w:rFonts w:ascii="Arial" w:hAnsi="Arial" w:cs="Arial"/>
          <w:b/>
          <w:color w:val="000000" w:themeColor="text1"/>
          <w:sz w:val="16"/>
          <w:szCs w:val="16"/>
          <w:shd w:val="clear" w:color="auto" w:fill="FFFFFF"/>
        </w:rPr>
        <w:t>.1.</w:t>
      </w:r>
      <w:r w:rsidRPr="00793646">
        <w:rPr>
          <w:rFonts w:ascii="Arial" w:hAnsi="Arial" w:cs="Arial"/>
          <w:color w:val="000000" w:themeColor="text1"/>
          <w:sz w:val="16"/>
          <w:szCs w:val="16"/>
          <w:shd w:val="clear" w:color="auto" w:fill="FFFFFF"/>
        </w:rPr>
        <w:t xml:space="preserve"> Cobrança pelo Estado, por via administrativa ou judicial, de multa equivalente a 1% (um por cento) do valor estimado pelo item ofertado.</w:t>
      </w:r>
    </w:p>
    <w:p w:rsidR="00793646" w:rsidRPr="00793646" w:rsidRDefault="00793646" w:rsidP="00793646">
      <w:pPr>
        <w:shd w:val="clear" w:color="auto" w:fill="FFFFFF"/>
        <w:jc w:val="both"/>
        <w:rPr>
          <w:rFonts w:ascii="Arial" w:hAnsi="Arial" w:cs="Arial"/>
          <w:b/>
          <w:color w:val="000000" w:themeColor="text1"/>
          <w:sz w:val="16"/>
          <w:szCs w:val="16"/>
        </w:rPr>
      </w:pPr>
    </w:p>
    <w:p w:rsidR="00793646" w:rsidRPr="00793646" w:rsidRDefault="00793646" w:rsidP="00793646">
      <w:pPr>
        <w:shd w:val="clear" w:color="auto" w:fill="FFFFFF"/>
        <w:jc w:val="both"/>
        <w:rPr>
          <w:rFonts w:ascii="Arial" w:hAnsi="Arial" w:cs="Arial"/>
          <w:color w:val="000000" w:themeColor="text1"/>
          <w:sz w:val="16"/>
          <w:szCs w:val="16"/>
        </w:rPr>
      </w:pPr>
      <w:r>
        <w:rPr>
          <w:rFonts w:ascii="Arial" w:hAnsi="Arial" w:cs="Arial"/>
          <w:b/>
          <w:color w:val="000000" w:themeColor="text1"/>
          <w:sz w:val="16"/>
          <w:szCs w:val="16"/>
        </w:rPr>
        <w:t>9</w:t>
      </w:r>
      <w:r w:rsidRPr="00793646">
        <w:rPr>
          <w:rFonts w:ascii="Arial" w:hAnsi="Arial" w:cs="Arial"/>
          <w:b/>
          <w:color w:val="000000" w:themeColor="text1"/>
          <w:sz w:val="16"/>
          <w:szCs w:val="16"/>
        </w:rPr>
        <w:t>.2.</w:t>
      </w:r>
      <w:r w:rsidRPr="00793646">
        <w:rPr>
          <w:rFonts w:ascii="Arial" w:hAnsi="Arial" w:cs="Arial"/>
          <w:color w:val="000000" w:themeColor="text1"/>
          <w:sz w:val="16"/>
          <w:szCs w:val="16"/>
        </w:rPr>
        <w:t xml:space="preserve">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w:t>
      </w:r>
    </w:p>
    <w:p w:rsidR="00793646" w:rsidRPr="00793646" w:rsidRDefault="00793646" w:rsidP="00793646">
      <w:pPr>
        <w:shd w:val="clear" w:color="auto" w:fill="FFFFFF"/>
        <w:jc w:val="both"/>
        <w:rPr>
          <w:rFonts w:ascii="Arial" w:hAnsi="Arial" w:cs="Arial"/>
          <w:b/>
          <w:color w:val="000000" w:themeColor="text1"/>
          <w:sz w:val="16"/>
          <w:szCs w:val="16"/>
        </w:rPr>
      </w:pPr>
    </w:p>
    <w:p w:rsidR="00793646" w:rsidRPr="00793646" w:rsidRDefault="00793646" w:rsidP="00793646">
      <w:pPr>
        <w:shd w:val="clear" w:color="auto" w:fill="FFFFFF"/>
        <w:jc w:val="both"/>
        <w:rPr>
          <w:rFonts w:ascii="Arial" w:hAnsi="Arial" w:cs="Arial"/>
          <w:color w:val="000000" w:themeColor="text1"/>
          <w:sz w:val="16"/>
          <w:szCs w:val="16"/>
        </w:rPr>
      </w:pPr>
      <w:r>
        <w:rPr>
          <w:rFonts w:ascii="Arial" w:hAnsi="Arial" w:cs="Arial"/>
          <w:b/>
          <w:color w:val="000000" w:themeColor="text1"/>
          <w:sz w:val="16"/>
          <w:szCs w:val="16"/>
        </w:rPr>
        <w:t>9</w:t>
      </w:r>
      <w:r w:rsidRPr="00793646">
        <w:rPr>
          <w:rFonts w:ascii="Arial" w:hAnsi="Arial" w:cs="Arial"/>
          <w:b/>
          <w:color w:val="000000" w:themeColor="text1"/>
          <w:sz w:val="16"/>
          <w:szCs w:val="16"/>
        </w:rPr>
        <w:t>.3.</w:t>
      </w:r>
      <w:r w:rsidRPr="00793646">
        <w:rPr>
          <w:rFonts w:ascii="Arial" w:hAnsi="Arial" w:cs="Arial"/>
          <w:color w:val="000000" w:themeColor="text1"/>
          <w:sz w:val="16"/>
          <w:szCs w:val="16"/>
        </w:rPr>
        <w:t xml:space="preserve"> Salvo ocorrência de caso fortuito ou de força maior, devidamente justificada e comprovada, o não cumprimento, por parte da empresa detentora da Ata, das obrigações assumidas, ou a </w:t>
      </w:r>
      <w:proofErr w:type="spellStart"/>
      <w:r w:rsidRPr="00793646">
        <w:rPr>
          <w:rFonts w:ascii="Arial" w:hAnsi="Arial" w:cs="Arial"/>
          <w:color w:val="000000" w:themeColor="text1"/>
          <w:sz w:val="16"/>
          <w:szCs w:val="16"/>
        </w:rPr>
        <w:t>infringência</w:t>
      </w:r>
      <w:proofErr w:type="spellEnd"/>
      <w:r w:rsidRPr="00793646">
        <w:rPr>
          <w:rFonts w:ascii="Arial" w:hAnsi="Arial" w:cs="Arial"/>
          <w:color w:val="000000" w:themeColor="text1"/>
          <w:sz w:val="16"/>
          <w:szCs w:val="16"/>
        </w:rPr>
        <w:t xml:space="preserve"> de preceitos legais pertinentes, ensejará a aplicação, segundo a gravidade da falta, das seguintes penalidades:</w:t>
      </w:r>
    </w:p>
    <w:p w:rsidR="00793646" w:rsidRPr="00793646" w:rsidRDefault="00793646" w:rsidP="00793646">
      <w:pPr>
        <w:shd w:val="clear" w:color="auto" w:fill="FFFFFF"/>
        <w:jc w:val="both"/>
        <w:rPr>
          <w:rFonts w:ascii="Arial" w:hAnsi="Arial" w:cs="Arial"/>
          <w:b/>
          <w:color w:val="000000" w:themeColor="text1"/>
          <w:sz w:val="16"/>
          <w:szCs w:val="16"/>
        </w:rPr>
      </w:pPr>
    </w:p>
    <w:p w:rsidR="00793646" w:rsidRPr="00793646" w:rsidRDefault="00793646" w:rsidP="00793646">
      <w:pPr>
        <w:shd w:val="clear" w:color="auto" w:fill="FFFFFF"/>
        <w:jc w:val="both"/>
        <w:rPr>
          <w:rFonts w:ascii="Arial" w:hAnsi="Arial" w:cs="Arial"/>
          <w:color w:val="000000" w:themeColor="text1"/>
          <w:sz w:val="16"/>
          <w:szCs w:val="16"/>
        </w:rPr>
      </w:pPr>
      <w:r>
        <w:rPr>
          <w:rFonts w:ascii="Arial" w:hAnsi="Arial" w:cs="Arial"/>
          <w:b/>
          <w:color w:val="000000" w:themeColor="text1"/>
          <w:sz w:val="16"/>
          <w:szCs w:val="16"/>
        </w:rPr>
        <w:t>9</w:t>
      </w:r>
      <w:r w:rsidRPr="00793646">
        <w:rPr>
          <w:rFonts w:ascii="Arial" w:hAnsi="Arial" w:cs="Arial"/>
          <w:b/>
          <w:color w:val="000000" w:themeColor="text1"/>
          <w:sz w:val="16"/>
          <w:szCs w:val="16"/>
        </w:rPr>
        <w:t>.3.1.</w:t>
      </w:r>
      <w:r w:rsidRPr="00793646">
        <w:rPr>
          <w:rFonts w:ascii="Arial" w:hAnsi="Arial" w:cs="Arial"/>
          <w:color w:val="000000" w:themeColor="text1"/>
          <w:sz w:val="16"/>
          <w:szCs w:val="16"/>
        </w:rPr>
        <w:t xml:space="preserve"> Advertência, sempre que for constatada irregularidade de pouca gravidade, para as quais tenha a Contratada concorrida diretamente, ocorrência que será registrada no Cadastro de Fornecedores do Estado de Rondônia;</w:t>
      </w:r>
    </w:p>
    <w:p w:rsidR="00793646" w:rsidRPr="00793646" w:rsidRDefault="00793646" w:rsidP="00793646">
      <w:pPr>
        <w:shd w:val="clear" w:color="auto" w:fill="FFFFFF"/>
        <w:jc w:val="both"/>
        <w:rPr>
          <w:rFonts w:ascii="Arial" w:hAnsi="Arial" w:cs="Arial"/>
          <w:b/>
          <w:color w:val="000000" w:themeColor="text1"/>
          <w:sz w:val="16"/>
          <w:szCs w:val="16"/>
        </w:rPr>
      </w:pPr>
    </w:p>
    <w:p w:rsidR="00793646" w:rsidRPr="00793646" w:rsidRDefault="00793646" w:rsidP="00793646">
      <w:pPr>
        <w:shd w:val="clear" w:color="auto" w:fill="FFFFFF"/>
        <w:jc w:val="both"/>
        <w:rPr>
          <w:rFonts w:ascii="Arial" w:hAnsi="Arial" w:cs="Arial"/>
          <w:color w:val="000000" w:themeColor="text1"/>
          <w:sz w:val="16"/>
          <w:szCs w:val="16"/>
        </w:rPr>
      </w:pPr>
      <w:r>
        <w:rPr>
          <w:rFonts w:ascii="Arial" w:hAnsi="Arial" w:cs="Arial"/>
          <w:b/>
          <w:color w:val="000000" w:themeColor="text1"/>
          <w:sz w:val="16"/>
          <w:szCs w:val="16"/>
        </w:rPr>
        <w:t>9</w:t>
      </w:r>
      <w:r w:rsidRPr="00793646">
        <w:rPr>
          <w:rFonts w:ascii="Arial" w:hAnsi="Arial" w:cs="Arial"/>
          <w:b/>
          <w:color w:val="000000" w:themeColor="text1"/>
          <w:sz w:val="16"/>
          <w:szCs w:val="16"/>
        </w:rPr>
        <w:t>.3.2.</w:t>
      </w:r>
      <w:r w:rsidRPr="00793646">
        <w:rPr>
          <w:rFonts w:ascii="Arial" w:hAnsi="Arial" w:cs="Arial"/>
          <w:color w:val="000000" w:themeColor="text1"/>
          <w:sz w:val="16"/>
          <w:szCs w:val="16"/>
        </w:rPr>
        <w:t xml:space="preserve"> Multa de 0,2% (dois décimos por cento) ao dia, por atraso no fornecimento e por entrega  em desacordo com as especificações estabelecidas neste Edital, até o décimo dia corrido;</w:t>
      </w:r>
    </w:p>
    <w:p w:rsidR="00793646" w:rsidRPr="00793646" w:rsidRDefault="00793646" w:rsidP="00793646">
      <w:pPr>
        <w:shd w:val="clear" w:color="auto" w:fill="FFFFFF"/>
        <w:jc w:val="both"/>
        <w:rPr>
          <w:rFonts w:ascii="Arial" w:hAnsi="Arial" w:cs="Arial"/>
          <w:b/>
          <w:color w:val="000000" w:themeColor="text1"/>
          <w:sz w:val="16"/>
          <w:szCs w:val="16"/>
        </w:rPr>
      </w:pPr>
    </w:p>
    <w:p w:rsidR="00793646" w:rsidRPr="00793646" w:rsidRDefault="00793646" w:rsidP="00793646">
      <w:pPr>
        <w:shd w:val="clear" w:color="auto" w:fill="FFFFFF"/>
        <w:jc w:val="both"/>
        <w:rPr>
          <w:rFonts w:ascii="Arial" w:hAnsi="Arial" w:cs="Arial"/>
          <w:color w:val="000000" w:themeColor="text1"/>
          <w:sz w:val="16"/>
          <w:szCs w:val="16"/>
        </w:rPr>
      </w:pPr>
      <w:r>
        <w:rPr>
          <w:rFonts w:ascii="Arial" w:hAnsi="Arial" w:cs="Arial"/>
          <w:b/>
          <w:color w:val="000000" w:themeColor="text1"/>
          <w:sz w:val="16"/>
          <w:szCs w:val="16"/>
        </w:rPr>
        <w:t>9</w:t>
      </w:r>
      <w:r w:rsidRPr="00793646">
        <w:rPr>
          <w:rFonts w:ascii="Arial" w:hAnsi="Arial" w:cs="Arial"/>
          <w:b/>
          <w:color w:val="000000" w:themeColor="text1"/>
          <w:sz w:val="16"/>
          <w:szCs w:val="16"/>
        </w:rPr>
        <w:t>.3.3.</w:t>
      </w:r>
      <w:r w:rsidRPr="00793646">
        <w:rPr>
          <w:rFonts w:ascii="Arial" w:hAnsi="Arial" w:cs="Arial"/>
          <w:color w:val="000000" w:themeColor="text1"/>
          <w:sz w:val="16"/>
          <w:szCs w:val="16"/>
        </w:rPr>
        <w:t xml:space="preserve"> Multa de 10% (dez por cento), na hipótese de inexecução parcial ou total de cada Nota de Empenho, calculada sobre o valor total da inadimplência ou na hipótese do não cumprimento de qualquer das obrigações assumidas;</w:t>
      </w:r>
    </w:p>
    <w:p w:rsidR="00793646" w:rsidRPr="00793646" w:rsidRDefault="00793646" w:rsidP="00793646">
      <w:pPr>
        <w:shd w:val="clear" w:color="auto" w:fill="FFFFFF"/>
        <w:jc w:val="both"/>
        <w:rPr>
          <w:rFonts w:ascii="Arial" w:hAnsi="Arial" w:cs="Arial"/>
          <w:b/>
          <w:color w:val="000000" w:themeColor="text1"/>
          <w:sz w:val="16"/>
          <w:szCs w:val="16"/>
        </w:rPr>
      </w:pPr>
    </w:p>
    <w:p w:rsidR="00793646" w:rsidRPr="00793646" w:rsidRDefault="00793646" w:rsidP="00793646">
      <w:pPr>
        <w:shd w:val="clear" w:color="auto" w:fill="FFFFFF"/>
        <w:jc w:val="both"/>
        <w:rPr>
          <w:rFonts w:ascii="Arial" w:hAnsi="Arial" w:cs="Arial"/>
          <w:color w:val="000000" w:themeColor="text1"/>
          <w:sz w:val="16"/>
          <w:szCs w:val="16"/>
        </w:rPr>
      </w:pPr>
      <w:r>
        <w:rPr>
          <w:rFonts w:ascii="Arial" w:hAnsi="Arial" w:cs="Arial"/>
          <w:b/>
          <w:color w:val="000000" w:themeColor="text1"/>
          <w:sz w:val="16"/>
          <w:szCs w:val="16"/>
        </w:rPr>
        <w:t>9</w:t>
      </w:r>
      <w:r w:rsidRPr="00793646">
        <w:rPr>
          <w:rFonts w:ascii="Arial" w:hAnsi="Arial" w:cs="Arial"/>
          <w:b/>
          <w:color w:val="000000" w:themeColor="text1"/>
          <w:sz w:val="16"/>
          <w:szCs w:val="16"/>
        </w:rPr>
        <w:t>.4.</w:t>
      </w:r>
      <w:r w:rsidRPr="00793646">
        <w:rPr>
          <w:rFonts w:ascii="Arial" w:hAnsi="Arial" w:cs="Arial"/>
          <w:color w:val="000000" w:themeColor="text1"/>
          <w:sz w:val="16"/>
          <w:szCs w:val="16"/>
        </w:rPr>
        <w:t xml:space="preserve"> As multas serão, após regular processo administrativo, descontadas dos créditos da empresa detentora da Ata ou, se for o caso, cobrada administrativa ou judicialmente.</w:t>
      </w:r>
    </w:p>
    <w:p w:rsidR="00793646" w:rsidRPr="00793646" w:rsidRDefault="00793646" w:rsidP="00793646">
      <w:pPr>
        <w:jc w:val="both"/>
        <w:rPr>
          <w:rFonts w:ascii="Arial" w:hAnsi="Arial" w:cs="Arial"/>
          <w:b/>
          <w:color w:val="000000" w:themeColor="text1"/>
          <w:sz w:val="16"/>
          <w:szCs w:val="16"/>
          <w:shd w:val="clear" w:color="auto" w:fill="FFFFFF"/>
        </w:rPr>
      </w:pPr>
    </w:p>
    <w:p w:rsidR="00793646" w:rsidRPr="00793646" w:rsidRDefault="00793646" w:rsidP="00793646">
      <w:pPr>
        <w:jc w:val="both"/>
        <w:rPr>
          <w:rFonts w:ascii="Arial" w:hAnsi="Arial" w:cs="Arial"/>
          <w:color w:val="000000" w:themeColor="text1"/>
          <w:sz w:val="16"/>
          <w:szCs w:val="16"/>
        </w:rPr>
      </w:pPr>
      <w:r>
        <w:rPr>
          <w:rFonts w:ascii="Arial" w:hAnsi="Arial" w:cs="Arial"/>
          <w:b/>
          <w:color w:val="000000" w:themeColor="text1"/>
          <w:sz w:val="16"/>
          <w:szCs w:val="16"/>
          <w:shd w:val="clear" w:color="auto" w:fill="FFFFFF"/>
        </w:rPr>
        <w:t>9</w:t>
      </w:r>
      <w:r w:rsidRPr="00793646">
        <w:rPr>
          <w:rFonts w:ascii="Arial" w:hAnsi="Arial" w:cs="Arial"/>
          <w:b/>
          <w:color w:val="000000" w:themeColor="text1"/>
          <w:sz w:val="16"/>
          <w:szCs w:val="16"/>
          <w:shd w:val="clear" w:color="auto" w:fill="FFFFFF"/>
        </w:rPr>
        <w:t>.5.</w:t>
      </w:r>
      <w:r w:rsidRPr="00793646">
        <w:rPr>
          <w:rFonts w:ascii="Arial" w:hAnsi="Arial" w:cs="Arial"/>
          <w:color w:val="000000" w:themeColor="text1"/>
          <w:sz w:val="16"/>
          <w:szCs w:val="16"/>
          <w:shd w:val="clear" w:color="auto" w:fill="FFFFFF"/>
        </w:rPr>
        <w:t xml:space="preserve"> As penalidades previstas neste item têm caráter de sanção administrativa, consequentemente, a sua aplicação não exime a empresa detentora da Ata da reparação das eventuais perdas e danos que seu ato venha acarretar ao Estado de Rondônia.</w:t>
      </w:r>
      <w:r w:rsidRPr="00793646">
        <w:rPr>
          <w:rFonts w:ascii="Arial" w:hAnsi="Arial" w:cs="Arial"/>
          <w:color w:val="000000" w:themeColor="text1"/>
          <w:sz w:val="16"/>
          <w:szCs w:val="16"/>
        </w:rPr>
        <w:t> </w:t>
      </w:r>
    </w:p>
    <w:p w:rsidR="00793646" w:rsidRPr="00793646" w:rsidRDefault="00793646" w:rsidP="00793646">
      <w:pPr>
        <w:jc w:val="both"/>
        <w:rPr>
          <w:rFonts w:ascii="Arial" w:hAnsi="Arial" w:cs="Arial"/>
          <w:b/>
          <w:color w:val="000000" w:themeColor="text1"/>
          <w:sz w:val="16"/>
          <w:szCs w:val="16"/>
          <w:shd w:val="clear" w:color="auto" w:fill="FFFFFF"/>
        </w:rPr>
      </w:pPr>
    </w:p>
    <w:p w:rsidR="00793646" w:rsidRPr="00793646" w:rsidRDefault="00793646" w:rsidP="00793646">
      <w:pPr>
        <w:jc w:val="both"/>
        <w:rPr>
          <w:rFonts w:ascii="Arial" w:hAnsi="Arial" w:cs="Arial"/>
          <w:color w:val="000000" w:themeColor="text1"/>
          <w:sz w:val="16"/>
          <w:szCs w:val="16"/>
        </w:rPr>
      </w:pPr>
      <w:r>
        <w:rPr>
          <w:rFonts w:ascii="Arial" w:hAnsi="Arial" w:cs="Arial"/>
          <w:b/>
          <w:color w:val="000000" w:themeColor="text1"/>
          <w:sz w:val="16"/>
          <w:szCs w:val="16"/>
          <w:shd w:val="clear" w:color="auto" w:fill="FFFFFF"/>
        </w:rPr>
        <w:t>9</w:t>
      </w:r>
      <w:r w:rsidRPr="00793646">
        <w:rPr>
          <w:rFonts w:ascii="Arial" w:hAnsi="Arial" w:cs="Arial"/>
          <w:b/>
          <w:color w:val="000000" w:themeColor="text1"/>
          <w:sz w:val="16"/>
          <w:szCs w:val="16"/>
          <w:shd w:val="clear" w:color="auto" w:fill="FFFFFF"/>
        </w:rPr>
        <w:t>.6.</w:t>
      </w:r>
      <w:r w:rsidRPr="00793646">
        <w:rPr>
          <w:rFonts w:ascii="Arial" w:hAnsi="Arial" w:cs="Arial"/>
          <w:color w:val="000000" w:themeColor="text1"/>
          <w:sz w:val="16"/>
          <w:szCs w:val="16"/>
          <w:shd w:val="clear" w:color="auto" w:fill="FFFFFF"/>
        </w:rPr>
        <w:t xml:space="preserve"> As penalidades são independentes e a aplicação de uma não exclui a das demais, quando cabíveis.</w:t>
      </w:r>
    </w:p>
    <w:p w:rsidR="00793646" w:rsidRPr="00793646" w:rsidRDefault="00793646" w:rsidP="00793646">
      <w:pPr>
        <w:shd w:val="clear" w:color="auto" w:fill="FFFFFF"/>
        <w:jc w:val="both"/>
        <w:rPr>
          <w:rFonts w:ascii="Arial" w:hAnsi="Arial" w:cs="Arial"/>
          <w:b/>
          <w:color w:val="000000" w:themeColor="text1"/>
          <w:sz w:val="16"/>
          <w:szCs w:val="16"/>
        </w:rPr>
      </w:pPr>
    </w:p>
    <w:p w:rsidR="00793646" w:rsidRPr="00793646" w:rsidRDefault="00793646" w:rsidP="00793646">
      <w:pPr>
        <w:shd w:val="clear" w:color="auto" w:fill="FFFFFF"/>
        <w:jc w:val="both"/>
        <w:rPr>
          <w:rFonts w:ascii="Arial" w:hAnsi="Arial" w:cs="Arial"/>
          <w:color w:val="000000" w:themeColor="text1"/>
          <w:sz w:val="16"/>
          <w:szCs w:val="16"/>
        </w:rPr>
      </w:pPr>
      <w:r>
        <w:rPr>
          <w:rFonts w:ascii="Arial" w:hAnsi="Arial" w:cs="Arial"/>
          <w:b/>
          <w:color w:val="000000" w:themeColor="text1"/>
          <w:sz w:val="16"/>
          <w:szCs w:val="16"/>
        </w:rPr>
        <w:t>9</w:t>
      </w:r>
      <w:r w:rsidRPr="00793646">
        <w:rPr>
          <w:rFonts w:ascii="Arial" w:hAnsi="Arial" w:cs="Arial"/>
          <w:b/>
          <w:color w:val="000000" w:themeColor="text1"/>
          <w:sz w:val="16"/>
          <w:szCs w:val="16"/>
        </w:rPr>
        <w:t>.7.</w:t>
      </w:r>
      <w:r w:rsidRPr="00793646">
        <w:rPr>
          <w:rFonts w:ascii="Arial" w:hAnsi="Arial" w:cs="Arial"/>
          <w:color w:val="000000" w:themeColor="text1"/>
          <w:sz w:val="16"/>
          <w:szCs w:val="16"/>
        </w:rPr>
        <w:t xml:space="preserve">  Na hipótese de apresentar documentação inverossímil ou de cometer fraude, o licitante poderá sofrer, sem prejuízo da comunicação do ocorrido ao Ministério Público, quaisquer das sanções adiante previstas, que poderão ser aplicadas cumulativamente:</w:t>
      </w:r>
    </w:p>
    <w:p w:rsidR="00793646" w:rsidRPr="00793646" w:rsidRDefault="00793646" w:rsidP="00793646">
      <w:pPr>
        <w:shd w:val="clear" w:color="auto" w:fill="FFFFFF"/>
        <w:jc w:val="both"/>
        <w:rPr>
          <w:rFonts w:ascii="Arial" w:hAnsi="Arial" w:cs="Arial"/>
          <w:b/>
          <w:color w:val="000000" w:themeColor="text1"/>
          <w:sz w:val="16"/>
          <w:szCs w:val="16"/>
          <w:shd w:val="clear" w:color="auto" w:fill="FFFFFF"/>
        </w:rPr>
      </w:pPr>
    </w:p>
    <w:p w:rsidR="00793646" w:rsidRPr="00793646" w:rsidRDefault="00793646" w:rsidP="00793646">
      <w:pPr>
        <w:shd w:val="clear" w:color="auto" w:fill="FFFFFF"/>
        <w:jc w:val="both"/>
        <w:rPr>
          <w:rFonts w:ascii="Arial" w:hAnsi="Arial" w:cs="Arial"/>
          <w:color w:val="000000" w:themeColor="text1"/>
          <w:sz w:val="16"/>
          <w:szCs w:val="16"/>
        </w:rPr>
      </w:pPr>
      <w:r>
        <w:rPr>
          <w:rFonts w:ascii="Arial" w:hAnsi="Arial" w:cs="Arial"/>
          <w:b/>
          <w:color w:val="000000" w:themeColor="text1"/>
          <w:sz w:val="16"/>
          <w:szCs w:val="16"/>
          <w:shd w:val="clear" w:color="auto" w:fill="FFFFFF"/>
        </w:rPr>
        <w:t>9</w:t>
      </w:r>
      <w:r w:rsidRPr="00793646">
        <w:rPr>
          <w:rFonts w:ascii="Arial" w:hAnsi="Arial" w:cs="Arial"/>
          <w:b/>
          <w:color w:val="000000" w:themeColor="text1"/>
          <w:sz w:val="16"/>
          <w:szCs w:val="16"/>
          <w:shd w:val="clear" w:color="auto" w:fill="FFFFFF"/>
        </w:rPr>
        <w:t>.8.</w:t>
      </w:r>
      <w:r w:rsidRPr="00793646">
        <w:rPr>
          <w:rFonts w:ascii="Arial" w:hAnsi="Arial" w:cs="Arial"/>
          <w:color w:val="000000" w:themeColor="text1"/>
          <w:sz w:val="16"/>
          <w:szCs w:val="16"/>
          <w:shd w:val="clear" w:color="auto" w:fill="FFFFFF"/>
        </w:rPr>
        <w:t xml:space="preserve"> Desclassificação, se a seleção se encontrar em fase de julgamento;</w:t>
      </w:r>
    </w:p>
    <w:p w:rsidR="00793646" w:rsidRPr="00793646" w:rsidRDefault="00793646" w:rsidP="00793646">
      <w:pPr>
        <w:shd w:val="clear" w:color="auto" w:fill="FFFFFF"/>
        <w:jc w:val="both"/>
        <w:rPr>
          <w:rFonts w:ascii="Arial" w:hAnsi="Arial" w:cs="Arial"/>
          <w:b/>
          <w:color w:val="000000" w:themeColor="text1"/>
          <w:sz w:val="16"/>
          <w:szCs w:val="16"/>
        </w:rPr>
      </w:pPr>
    </w:p>
    <w:p w:rsidR="00793646" w:rsidRPr="00793646" w:rsidRDefault="00793646" w:rsidP="00793646">
      <w:pPr>
        <w:shd w:val="clear" w:color="auto" w:fill="FFFFFF"/>
        <w:jc w:val="both"/>
        <w:rPr>
          <w:rFonts w:ascii="Arial" w:hAnsi="Arial" w:cs="Arial"/>
          <w:color w:val="000000" w:themeColor="text1"/>
          <w:sz w:val="16"/>
          <w:szCs w:val="16"/>
        </w:rPr>
      </w:pPr>
      <w:r>
        <w:rPr>
          <w:rFonts w:ascii="Arial" w:hAnsi="Arial" w:cs="Arial"/>
          <w:b/>
          <w:color w:val="000000" w:themeColor="text1"/>
          <w:sz w:val="16"/>
          <w:szCs w:val="16"/>
        </w:rPr>
        <w:t>9</w:t>
      </w:r>
      <w:r w:rsidRPr="00793646">
        <w:rPr>
          <w:rFonts w:ascii="Arial" w:hAnsi="Arial" w:cs="Arial"/>
          <w:b/>
          <w:color w:val="000000" w:themeColor="text1"/>
          <w:sz w:val="16"/>
          <w:szCs w:val="16"/>
        </w:rPr>
        <w:t>.9.</w:t>
      </w:r>
      <w:r w:rsidRPr="00793646">
        <w:rPr>
          <w:rFonts w:ascii="Arial" w:hAnsi="Arial" w:cs="Arial"/>
          <w:color w:val="000000" w:themeColor="text1"/>
          <w:sz w:val="16"/>
          <w:szCs w:val="16"/>
        </w:rPr>
        <w:t xml:space="preserve"> Cancelamento do preço registrado, procedendo-se à paralisação do fornecimento.</w:t>
      </w:r>
    </w:p>
    <w:p w:rsidR="00793646" w:rsidRPr="00793646" w:rsidRDefault="00793646" w:rsidP="00793646">
      <w:pPr>
        <w:shd w:val="clear" w:color="auto" w:fill="FFFFFF"/>
        <w:jc w:val="both"/>
        <w:rPr>
          <w:rFonts w:ascii="Arial" w:hAnsi="Arial" w:cs="Arial"/>
          <w:b/>
          <w:color w:val="000000" w:themeColor="text1"/>
          <w:sz w:val="16"/>
          <w:szCs w:val="16"/>
        </w:rPr>
      </w:pPr>
    </w:p>
    <w:p w:rsidR="00793646" w:rsidRPr="00793646" w:rsidRDefault="00793646" w:rsidP="00793646">
      <w:pPr>
        <w:shd w:val="clear" w:color="auto" w:fill="FFFFFF"/>
        <w:jc w:val="both"/>
        <w:rPr>
          <w:rFonts w:ascii="Arial" w:hAnsi="Arial" w:cs="Arial"/>
          <w:color w:val="000000" w:themeColor="text1"/>
          <w:sz w:val="16"/>
          <w:szCs w:val="16"/>
        </w:rPr>
      </w:pPr>
      <w:r>
        <w:rPr>
          <w:rFonts w:ascii="Arial" w:hAnsi="Arial" w:cs="Arial"/>
          <w:b/>
          <w:color w:val="000000" w:themeColor="text1"/>
          <w:sz w:val="16"/>
          <w:szCs w:val="16"/>
        </w:rPr>
        <w:t>9</w:t>
      </w:r>
      <w:r w:rsidRPr="00793646">
        <w:rPr>
          <w:rFonts w:ascii="Arial" w:hAnsi="Arial" w:cs="Arial"/>
          <w:b/>
          <w:color w:val="000000" w:themeColor="text1"/>
          <w:sz w:val="16"/>
          <w:szCs w:val="16"/>
        </w:rPr>
        <w:t>.10.</w:t>
      </w:r>
      <w:r w:rsidRPr="00793646">
        <w:rPr>
          <w:rFonts w:ascii="Arial" w:hAnsi="Arial" w:cs="Arial"/>
          <w:color w:val="000000" w:themeColor="text1"/>
          <w:sz w:val="16"/>
          <w:szCs w:val="16"/>
        </w:rPr>
        <w:t xml:space="preserve"> O preço registrado poderá ser cancelado pela Administração Pública, nos termos do Artigo 24 e 25 do Decreto 18.340/13, quando:</w:t>
      </w:r>
    </w:p>
    <w:p w:rsidR="00793646" w:rsidRPr="00793646" w:rsidRDefault="00793646" w:rsidP="00793646">
      <w:pPr>
        <w:shd w:val="clear" w:color="auto" w:fill="FFFFFF"/>
        <w:jc w:val="both"/>
        <w:rPr>
          <w:rFonts w:ascii="Arial" w:hAnsi="Arial" w:cs="Arial"/>
          <w:b/>
          <w:color w:val="000000" w:themeColor="text1"/>
          <w:sz w:val="16"/>
          <w:szCs w:val="16"/>
        </w:rPr>
      </w:pPr>
    </w:p>
    <w:p w:rsidR="00793646" w:rsidRPr="00793646" w:rsidRDefault="00793646" w:rsidP="00793646">
      <w:pPr>
        <w:shd w:val="clear" w:color="auto" w:fill="FFFFFF"/>
        <w:jc w:val="both"/>
        <w:rPr>
          <w:rFonts w:ascii="Arial" w:hAnsi="Arial" w:cs="Arial"/>
          <w:color w:val="000000" w:themeColor="text1"/>
          <w:sz w:val="16"/>
          <w:szCs w:val="16"/>
        </w:rPr>
      </w:pPr>
      <w:r>
        <w:rPr>
          <w:rFonts w:ascii="Arial" w:hAnsi="Arial" w:cs="Arial"/>
          <w:b/>
          <w:color w:val="000000" w:themeColor="text1"/>
          <w:sz w:val="16"/>
          <w:szCs w:val="16"/>
        </w:rPr>
        <w:t>9</w:t>
      </w:r>
      <w:r w:rsidRPr="00793646">
        <w:rPr>
          <w:rFonts w:ascii="Arial" w:hAnsi="Arial" w:cs="Arial"/>
          <w:b/>
          <w:color w:val="000000" w:themeColor="text1"/>
          <w:sz w:val="16"/>
          <w:szCs w:val="16"/>
        </w:rPr>
        <w:t>.10.1.</w:t>
      </w:r>
      <w:r w:rsidRPr="00793646">
        <w:rPr>
          <w:rFonts w:ascii="Arial" w:hAnsi="Arial" w:cs="Arial"/>
          <w:color w:val="000000" w:themeColor="text1"/>
          <w:sz w:val="16"/>
          <w:szCs w:val="16"/>
        </w:rPr>
        <w:t xml:space="preserve"> A Detentora </w:t>
      </w:r>
      <w:proofErr w:type="gramStart"/>
      <w:r w:rsidRPr="00793646">
        <w:rPr>
          <w:rFonts w:ascii="Arial" w:hAnsi="Arial" w:cs="Arial"/>
          <w:color w:val="000000" w:themeColor="text1"/>
          <w:sz w:val="16"/>
          <w:szCs w:val="16"/>
        </w:rPr>
        <w:t>do Registro deixar</w:t>
      </w:r>
      <w:proofErr w:type="gramEnd"/>
      <w:r w:rsidRPr="00793646">
        <w:rPr>
          <w:rFonts w:ascii="Arial" w:hAnsi="Arial" w:cs="Arial"/>
          <w:color w:val="000000" w:themeColor="text1"/>
          <w:sz w:val="16"/>
          <w:szCs w:val="16"/>
        </w:rPr>
        <w:t xml:space="preserve"> de cumprir total ou parcial as condições da Ata de Registro de Preços.</w:t>
      </w:r>
    </w:p>
    <w:p w:rsidR="00793646" w:rsidRPr="00793646" w:rsidRDefault="00793646" w:rsidP="00793646">
      <w:pPr>
        <w:shd w:val="clear" w:color="auto" w:fill="FFFFFF"/>
        <w:jc w:val="both"/>
        <w:rPr>
          <w:rFonts w:ascii="Arial" w:hAnsi="Arial" w:cs="Arial"/>
          <w:b/>
          <w:color w:val="000000" w:themeColor="text1"/>
          <w:sz w:val="16"/>
          <w:szCs w:val="16"/>
        </w:rPr>
      </w:pPr>
    </w:p>
    <w:p w:rsidR="00793646" w:rsidRPr="00793646" w:rsidRDefault="00793646" w:rsidP="00793646">
      <w:pPr>
        <w:shd w:val="clear" w:color="auto" w:fill="FFFFFF"/>
        <w:jc w:val="both"/>
        <w:rPr>
          <w:rFonts w:ascii="Arial" w:hAnsi="Arial" w:cs="Arial"/>
          <w:color w:val="000000" w:themeColor="text1"/>
          <w:sz w:val="16"/>
          <w:szCs w:val="16"/>
        </w:rPr>
      </w:pPr>
      <w:r>
        <w:rPr>
          <w:rFonts w:ascii="Arial" w:hAnsi="Arial" w:cs="Arial"/>
          <w:b/>
          <w:color w:val="000000" w:themeColor="text1"/>
          <w:sz w:val="16"/>
          <w:szCs w:val="16"/>
        </w:rPr>
        <w:t>9</w:t>
      </w:r>
      <w:r w:rsidRPr="00793646">
        <w:rPr>
          <w:rFonts w:ascii="Arial" w:hAnsi="Arial" w:cs="Arial"/>
          <w:b/>
          <w:color w:val="000000" w:themeColor="text1"/>
          <w:sz w:val="16"/>
          <w:szCs w:val="16"/>
        </w:rPr>
        <w:t>.10.2.</w:t>
      </w:r>
      <w:r w:rsidRPr="00793646">
        <w:rPr>
          <w:rFonts w:ascii="Arial" w:hAnsi="Arial" w:cs="Arial"/>
          <w:color w:val="000000" w:themeColor="text1"/>
          <w:sz w:val="16"/>
          <w:szCs w:val="16"/>
        </w:rPr>
        <w:t xml:space="preserve"> A Detentora do Registro não retirar a nota de empenho ou  instrumento equivalente no prazo estabelecido, sem justificativa aceita pela Administração;</w:t>
      </w:r>
    </w:p>
    <w:p w:rsidR="00793646" w:rsidRPr="00793646" w:rsidRDefault="00793646" w:rsidP="00793646">
      <w:pPr>
        <w:shd w:val="clear" w:color="auto" w:fill="FFFFFF"/>
        <w:jc w:val="both"/>
        <w:rPr>
          <w:rFonts w:ascii="Arial" w:hAnsi="Arial" w:cs="Arial"/>
          <w:b/>
          <w:color w:val="000000" w:themeColor="text1"/>
          <w:sz w:val="16"/>
          <w:szCs w:val="16"/>
        </w:rPr>
      </w:pPr>
    </w:p>
    <w:p w:rsidR="00793646" w:rsidRPr="00793646" w:rsidRDefault="00793646" w:rsidP="00793646">
      <w:pPr>
        <w:shd w:val="clear" w:color="auto" w:fill="FFFFFF"/>
        <w:jc w:val="both"/>
        <w:rPr>
          <w:rFonts w:ascii="Arial" w:hAnsi="Arial" w:cs="Arial"/>
          <w:color w:val="000000" w:themeColor="text1"/>
          <w:sz w:val="16"/>
          <w:szCs w:val="16"/>
        </w:rPr>
      </w:pPr>
      <w:r>
        <w:rPr>
          <w:rFonts w:ascii="Arial" w:hAnsi="Arial" w:cs="Arial"/>
          <w:b/>
          <w:color w:val="000000" w:themeColor="text1"/>
          <w:sz w:val="16"/>
          <w:szCs w:val="16"/>
        </w:rPr>
        <w:t>9</w:t>
      </w:r>
      <w:r w:rsidRPr="00793646">
        <w:rPr>
          <w:rFonts w:ascii="Arial" w:hAnsi="Arial" w:cs="Arial"/>
          <w:b/>
          <w:color w:val="000000" w:themeColor="text1"/>
          <w:sz w:val="16"/>
          <w:szCs w:val="16"/>
        </w:rPr>
        <w:t>.10.3.</w:t>
      </w:r>
      <w:r w:rsidRPr="00793646">
        <w:rPr>
          <w:rFonts w:ascii="Arial" w:hAnsi="Arial" w:cs="Arial"/>
          <w:color w:val="000000" w:themeColor="text1"/>
          <w:sz w:val="16"/>
          <w:szCs w:val="16"/>
        </w:rPr>
        <w:t xml:space="preserve"> A detentora incorrer reiteradamente em infrações previstas no Edital;</w:t>
      </w:r>
    </w:p>
    <w:p w:rsidR="00793646" w:rsidRPr="00793646" w:rsidRDefault="00793646" w:rsidP="00793646">
      <w:pPr>
        <w:shd w:val="clear" w:color="auto" w:fill="FFFFFF"/>
        <w:jc w:val="both"/>
        <w:rPr>
          <w:rFonts w:ascii="Arial" w:hAnsi="Arial" w:cs="Arial"/>
          <w:b/>
          <w:color w:val="000000" w:themeColor="text1"/>
          <w:sz w:val="16"/>
          <w:szCs w:val="16"/>
        </w:rPr>
      </w:pPr>
    </w:p>
    <w:p w:rsidR="00793646" w:rsidRPr="00793646" w:rsidRDefault="00793646" w:rsidP="00793646">
      <w:pPr>
        <w:shd w:val="clear" w:color="auto" w:fill="FFFFFF"/>
        <w:jc w:val="both"/>
        <w:rPr>
          <w:rFonts w:ascii="Arial" w:hAnsi="Arial" w:cs="Arial"/>
          <w:color w:val="000000" w:themeColor="text1"/>
          <w:sz w:val="16"/>
          <w:szCs w:val="16"/>
        </w:rPr>
      </w:pPr>
      <w:r>
        <w:rPr>
          <w:rFonts w:ascii="Arial" w:hAnsi="Arial" w:cs="Arial"/>
          <w:b/>
          <w:color w:val="000000" w:themeColor="text1"/>
          <w:sz w:val="16"/>
          <w:szCs w:val="16"/>
        </w:rPr>
        <w:t>9</w:t>
      </w:r>
      <w:r w:rsidRPr="00793646">
        <w:rPr>
          <w:rFonts w:ascii="Arial" w:hAnsi="Arial" w:cs="Arial"/>
          <w:b/>
          <w:color w:val="000000" w:themeColor="text1"/>
          <w:sz w:val="16"/>
          <w:szCs w:val="16"/>
        </w:rPr>
        <w:t>.10.4.</w:t>
      </w:r>
      <w:r w:rsidRPr="00793646">
        <w:rPr>
          <w:rFonts w:ascii="Arial" w:hAnsi="Arial" w:cs="Arial"/>
          <w:color w:val="000000" w:themeColor="text1"/>
          <w:sz w:val="16"/>
          <w:szCs w:val="16"/>
        </w:rPr>
        <w:t xml:space="preserve"> A Detentora do Registro que praticar atos fraudulentos no intuito de auferir vantagem ilícita;</w:t>
      </w:r>
    </w:p>
    <w:p w:rsidR="00793646" w:rsidRPr="00793646" w:rsidRDefault="00793646" w:rsidP="00793646">
      <w:pPr>
        <w:shd w:val="clear" w:color="auto" w:fill="FFFFFF"/>
        <w:jc w:val="both"/>
        <w:rPr>
          <w:rFonts w:ascii="Arial" w:hAnsi="Arial" w:cs="Arial"/>
          <w:b/>
          <w:color w:val="000000" w:themeColor="text1"/>
          <w:sz w:val="16"/>
          <w:szCs w:val="16"/>
        </w:rPr>
      </w:pPr>
    </w:p>
    <w:p w:rsidR="00793646" w:rsidRPr="00793646" w:rsidRDefault="00793646" w:rsidP="00793646">
      <w:pPr>
        <w:shd w:val="clear" w:color="auto" w:fill="FFFFFF"/>
        <w:jc w:val="both"/>
        <w:rPr>
          <w:rFonts w:ascii="Arial" w:hAnsi="Arial" w:cs="Arial"/>
          <w:color w:val="000000" w:themeColor="text1"/>
          <w:sz w:val="16"/>
          <w:szCs w:val="16"/>
        </w:rPr>
      </w:pPr>
      <w:r>
        <w:rPr>
          <w:rFonts w:ascii="Arial" w:hAnsi="Arial" w:cs="Arial"/>
          <w:b/>
          <w:color w:val="000000" w:themeColor="text1"/>
          <w:sz w:val="16"/>
          <w:szCs w:val="16"/>
        </w:rPr>
        <w:t>9</w:t>
      </w:r>
      <w:r w:rsidRPr="00793646">
        <w:rPr>
          <w:rFonts w:ascii="Arial" w:hAnsi="Arial" w:cs="Arial"/>
          <w:b/>
          <w:color w:val="000000" w:themeColor="text1"/>
          <w:sz w:val="16"/>
          <w:szCs w:val="16"/>
        </w:rPr>
        <w:t>.10.5.</w:t>
      </w:r>
      <w:r w:rsidRPr="00793646">
        <w:rPr>
          <w:rFonts w:ascii="Arial" w:hAnsi="Arial" w:cs="Arial"/>
          <w:color w:val="000000" w:themeColor="text1"/>
          <w:sz w:val="16"/>
          <w:szCs w:val="16"/>
        </w:rPr>
        <w:t xml:space="preserve"> Não aceitar reduzir o seu preço registrado, na hipótese deste se tornar superior </w:t>
      </w:r>
      <w:proofErr w:type="gramStart"/>
      <w:r w:rsidRPr="00793646">
        <w:rPr>
          <w:rFonts w:ascii="Arial" w:hAnsi="Arial" w:cs="Arial"/>
          <w:color w:val="000000" w:themeColor="text1"/>
          <w:sz w:val="16"/>
          <w:szCs w:val="16"/>
        </w:rPr>
        <w:t>aqueles</w:t>
      </w:r>
      <w:proofErr w:type="gramEnd"/>
      <w:r w:rsidRPr="00793646">
        <w:rPr>
          <w:rFonts w:ascii="Arial" w:hAnsi="Arial" w:cs="Arial"/>
          <w:color w:val="000000" w:themeColor="text1"/>
          <w:sz w:val="16"/>
          <w:szCs w:val="16"/>
        </w:rPr>
        <w:t xml:space="preserve"> praticados no mercador ou sofrer sanção prevista nos incisos III ou IV do caput  do artigo 87 da Lei 8.666/93 ou no artigo 7º da Lei 10.520/02.</w:t>
      </w:r>
    </w:p>
    <w:p w:rsidR="00793646" w:rsidRPr="00793646" w:rsidRDefault="00793646" w:rsidP="00793646">
      <w:pPr>
        <w:shd w:val="clear" w:color="auto" w:fill="FFFFFF"/>
        <w:jc w:val="both"/>
        <w:rPr>
          <w:rFonts w:ascii="Arial" w:hAnsi="Arial" w:cs="Arial"/>
          <w:b/>
          <w:color w:val="000000" w:themeColor="text1"/>
          <w:sz w:val="16"/>
          <w:szCs w:val="16"/>
        </w:rPr>
      </w:pPr>
    </w:p>
    <w:p w:rsidR="00793646" w:rsidRPr="00793646" w:rsidRDefault="00793646" w:rsidP="00793646">
      <w:pPr>
        <w:shd w:val="clear" w:color="auto" w:fill="FFFFFF"/>
        <w:jc w:val="both"/>
        <w:rPr>
          <w:rFonts w:ascii="Arial" w:hAnsi="Arial" w:cs="Arial"/>
          <w:color w:val="000000" w:themeColor="text1"/>
          <w:sz w:val="16"/>
          <w:szCs w:val="16"/>
        </w:rPr>
      </w:pPr>
      <w:r>
        <w:rPr>
          <w:rFonts w:ascii="Arial" w:hAnsi="Arial" w:cs="Arial"/>
          <w:b/>
          <w:color w:val="000000" w:themeColor="text1"/>
          <w:sz w:val="16"/>
          <w:szCs w:val="16"/>
        </w:rPr>
        <w:t>9</w:t>
      </w:r>
      <w:r w:rsidRPr="00793646">
        <w:rPr>
          <w:rFonts w:ascii="Arial" w:hAnsi="Arial" w:cs="Arial"/>
          <w:b/>
          <w:color w:val="000000" w:themeColor="text1"/>
          <w:sz w:val="16"/>
          <w:szCs w:val="16"/>
        </w:rPr>
        <w:t>.10.6.</w:t>
      </w:r>
      <w:r w:rsidRPr="00793646">
        <w:rPr>
          <w:rFonts w:ascii="Arial" w:hAnsi="Arial" w:cs="Arial"/>
          <w:color w:val="000000" w:themeColor="text1"/>
          <w:sz w:val="16"/>
          <w:szCs w:val="16"/>
        </w:rPr>
        <w:t>  Por razões de interesse público, mediante despacho motivado, devidamente justificado.</w:t>
      </w:r>
    </w:p>
    <w:p w:rsidR="00793646" w:rsidRPr="00793646" w:rsidRDefault="00793646" w:rsidP="00793646">
      <w:pPr>
        <w:shd w:val="clear" w:color="auto" w:fill="FFFFFF"/>
        <w:jc w:val="both"/>
        <w:rPr>
          <w:rFonts w:ascii="Arial" w:hAnsi="Arial" w:cs="Arial"/>
          <w:b/>
          <w:color w:val="000000" w:themeColor="text1"/>
          <w:sz w:val="16"/>
          <w:szCs w:val="16"/>
        </w:rPr>
      </w:pPr>
    </w:p>
    <w:p w:rsidR="00793646" w:rsidRPr="00793646" w:rsidRDefault="00793646" w:rsidP="00793646">
      <w:pPr>
        <w:shd w:val="clear" w:color="auto" w:fill="FFFFFF"/>
        <w:jc w:val="both"/>
        <w:rPr>
          <w:rFonts w:ascii="Arial" w:hAnsi="Arial" w:cs="Arial"/>
          <w:color w:val="000000" w:themeColor="text1"/>
          <w:sz w:val="16"/>
          <w:szCs w:val="16"/>
        </w:rPr>
      </w:pPr>
      <w:r>
        <w:rPr>
          <w:rFonts w:ascii="Arial" w:hAnsi="Arial" w:cs="Arial"/>
          <w:b/>
          <w:color w:val="000000" w:themeColor="text1"/>
          <w:sz w:val="16"/>
          <w:szCs w:val="16"/>
        </w:rPr>
        <w:t>9</w:t>
      </w:r>
      <w:r w:rsidRPr="00793646">
        <w:rPr>
          <w:rFonts w:ascii="Arial" w:hAnsi="Arial" w:cs="Arial"/>
          <w:b/>
          <w:color w:val="000000" w:themeColor="text1"/>
          <w:sz w:val="16"/>
          <w:szCs w:val="16"/>
        </w:rPr>
        <w:t>.10.7.</w:t>
      </w:r>
      <w:r w:rsidRPr="00793646">
        <w:rPr>
          <w:rFonts w:ascii="Arial" w:hAnsi="Arial" w:cs="Arial"/>
          <w:color w:val="000000" w:themeColor="text1"/>
          <w:sz w:val="16"/>
          <w:szCs w:val="16"/>
        </w:rPr>
        <w:t>  O cancelamento do registro nas hipóteses nos subitens 8.10.1, 8.10.2, 8.10.5 será formalizado por despacho do órgão gerenciador, assegurado o contraditório e a ampla defesa.</w:t>
      </w:r>
    </w:p>
    <w:p w:rsidR="00793646" w:rsidRPr="00793646" w:rsidRDefault="00793646" w:rsidP="00793646">
      <w:pPr>
        <w:shd w:val="clear" w:color="auto" w:fill="FFFFFF"/>
        <w:jc w:val="both"/>
        <w:rPr>
          <w:rFonts w:ascii="Arial" w:hAnsi="Arial" w:cs="Arial"/>
          <w:b/>
          <w:color w:val="000000" w:themeColor="text1"/>
          <w:sz w:val="16"/>
          <w:szCs w:val="16"/>
        </w:rPr>
      </w:pPr>
    </w:p>
    <w:p w:rsidR="00793646" w:rsidRPr="00793646" w:rsidRDefault="00793646" w:rsidP="00793646">
      <w:pPr>
        <w:shd w:val="clear" w:color="auto" w:fill="FFFFFF"/>
        <w:jc w:val="both"/>
        <w:rPr>
          <w:rFonts w:ascii="Arial" w:hAnsi="Arial" w:cs="Arial"/>
          <w:color w:val="000000" w:themeColor="text1"/>
          <w:sz w:val="16"/>
          <w:szCs w:val="16"/>
        </w:rPr>
      </w:pPr>
      <w:r>
        <w:rPr>
          <w:rFonts w:ascii="Arial" w:hAnsi="Arial" w:cs="Arial"/>
          <w:b/>
          <w:color w:val="000000" w:themeColor="text1"/>
          <w:sz w:val="16"/>
          <w:szCs w:val="16"/>
        </w:rPr>
        <w:t>9</w:t>
      </w:r>
      <w:r w:rsidRPr="00793646">
        <w:rPr>
          <w:rFonts w:ascii="Arial" w:hAnsi="Arial" w:cs="Arial"/>
          <w:b/>
          <w:color w:val="000000" w:themeColor="text1"/>
          <w:sz w:val="16"/>
          <w:szCs w:val="16"/>
        </w:rPr>
        <w:t>.10.8.</w:t>
      </w:r>
      <w:r w:rsidRPr="00793646">
        <w:rPr>
          <w:rFonts w:ascii="Arial" w:hAnsi="Arial" w:cs="Arial"/>
          <w:color w:val="000000" w:themeColor="text1"/>
          <w:sz w:val="16"/>
          <w:szCs w:val="16"/>
        </w:rPr>
        <w:t>  O cancelamento do registro nas hipóteses dos subitens 8.10.1 e 8.10.2 acarretará ainda a aplicação das penalidades cabíveis, assegurado o contraditório e a ampla defesa.</w:t>
      </w:r>
    </w:p>
    <w:p w:rsidR="00793646" w:rsidRPr="00793646" w:rsidRDefault="00793646" w:rsidP="00793646">
      <w:pPr>
        <w:shd w:val="clear" w:color="auto" w:fill="FFFFFF"/>
        <w:jc w:val="both"/>
        <w:rPr>
          <w:rFonts w:ascii="Arial" w:hAnsi="Arial" w:cs="Arial"/>
          <w:b/>
          <w:color w:val="000000" w:themeColor="text1"/>
          <w:sz w:val="16"/>
          <w:szCs w:val="16"/>
        </w:rPr>
      </w:pPr>
    </w:p>
    <w:p w:rsidR="00793646" w:rsidRPr="00793646" w:rsidRDefault="00793646" w:rsidP="00793646">
      <w:pPr>
        <w:shd w:val="clear" w:color="auto" w:fill="FFFFFF"/>
        <w:jc w:val="both"/>
        <w:rPr>
          <w:rFonts w:ascii="Arial" w:hAnsi="Arial" w:cs="Arial"/>
          <w:color w:val="000000" w:themeColor="text1"/>
          <w:sz w:val="16"/>
          <w:szCs w:val="16"/>
        </w:rPr>
      </w:pPr>
      <w:r>
        <w:rPr>
          <w:rFonts w:ascii="Arial" w:hAnsi="Arial" w:cs="Arial"/>
          <w:b/>
          <w:color w:val="000000" w:themeColor="text1"/>
          <w:sz w:val="16"/>
          <w:szCs w:val="16"/>
        </w:rPr>
        <w:t>9</w:t>
      </w:r>
      <w:r w:rsidRPr="00793646">
        <w:rPr>
          <w:rFonts w:ascii="Arial" w:hAnsi="Arial" w:cs="Arial"/>
          <w:b/>
          <w:color w:val="000000" w:themeColor="text1"/>
          <w:sz w:val="16"/>
          <w:szCs w:val="16"/>
        </w:rPr>
        <w:t>.10.9.</w:t>
      </w:r>
      <w:r w:rsidRPr="00793646">
        <w:rPr>
          <w:rFonts w:ascii="Arial" w:hAnsi="Arial" w:cs="Arial"/>
          <w:color w:val="000000" w:themeColor="text1"/>
          <w:sz w:val="16"/>
          <w:szCs w:val="16"/>
        </w:rPr>
        <w:t>  O cancelamento do registro de preços poderá ocorrer por fato superveniente, decorrente de caso fortuito ou força maior, que prejudique o cumprimento da ata, devidamente comprovados e justificados.</w:t>
      </w:r>
    </w:p>
    <w:p w:rsidR="00793646" w:rsidRPr="00793646" w:rsidRDefault="00793646" w:rsidP="00793646">
      <w:pPr>
        <w:autoSpaceDE w:val="0"/>
        <w:autoSpaceDN w:val="0"/>
        <w:adjustRightInd w:val="0"/>
        <w:spacing w:after="120"/>
        <w:jc w:val="both"/>
        <w:rPr>
          <w:color w:val="000000" w:themeColor="text1"/>
          <w:sz w:val="22"/>
          <w:szCs w:val="22"/>
        </w:rPr>
      </w:pPr>
    </w:p>
    <w:p w:rsidR="00D9528D" w:rsidRPr="00793646" w:rsidRDefault="00D9528D" w:rsidP="00354458">
      <w:pPr>
        <w:pStyle w:val="Lista4"/>
        <w:spacing w:line="360" w:lineRule="auto"/>
        <w:ind w:left="0" w:firstLine="0"/>
        <w:jc w:val="both"/>
        <w:rPr>
          <w:color w:val="000000" w:themeColor="text1"/>
          <w:sz w:val="16"/>
          <w:szCs w:val="16"/>
        </w:rPr>
      </w:pPr>
    </w:p>
    <w:p w:rsidR="009D2314" w:rsidRPr="00793646" w:rsidRDefault="005E2FA0" w:rsidP="009D2314">
      <w:pPr>
        <w:jc w:val="both"/>
        <w:rPr>
          <w:rFonts w:ascii="Arial" w:hAnsi="Arial" w:cs="Arial"/>
          <w:b/>
          <w:bCs/>
          <w:color w:val="000000" w:themeColor="text1"/>
          <w:sz w:val="16"/>
          <w:szCs w:val="16"/>
        </w:rPr>
      </w:pPr>
      <w:r w:rsidRPr="00793646">
        <w:rPr>
          <w:rFonts w:ascii="Arial" w:hAnsi="Arial" w:cs="Arial"/>
          <w:b/>
          <w:bCs/>
          <w:color w:val="000000" w:themeColor="text1"/>
          <w:sz w:val="16"/>
          <w:szCs w:val="16"/>
        </w:rPr>
        <w:t xml:space="preserve">10 </w:t>
      </w:r>
      <w:r w:rsidR="00A41308" w:rsidRPr="00793646">
        <w:rPr>
          <w:rFonts w:ascii="Arial" w:hAnsi="Arial" w:cs="Arial"/>
          <w:b/>
          <w:bCs/>
          <w:color w:val="000000" w:themeColor="text1"/>
          <w:sz w:val="16"/>
          <w:szCs w:val="16"/>
        </w:rPr>
        <w:t>–</w:t>
      </w:r>
      <w:r w:rsidR="009D2314" w:rsidRPr="00793646">
        <w:rPr>
          <w:rFonts w:ascii="Arial" w:hAnsi="Arial" w:cs="Arial"/>
          <w:b/>
          <w:bCs/>
          <w:color w:val="000000" w:themeColor="text1"/>
          <w:sz w:val="16"/>
          <w:szCs w:val="16"/>
        </w:rPr>
        <w:t xml:space="preserve"> </w:t>
      </w:r>
      <w:r w:rsidR="00A41308" w:rsidRPr="00793646">
        <w:rPr>
          <w:rFonts w:ascii="Arial" w:hAnsi="Arial" w:cs="Arial"/>
          <w:b/>
          <w:bCs/>
          <w:color w:val="000000" w:themeColor="text1"/>
          <w:sz w:val="16"/>
          <w:szCs w:val="16"/>
        </w:rPr>
        <w:t xml:space="preserve">DA </w:t>
      </w:r>
      <w:r w:rsidR="009D2314" w:rsidRPr="00793646">
        <w:rPr>
          <w:rFonts w:ascii="Arial" w:hAnsi="Arial" w:cs="Arial"/>
          <w:b/>
          <w:bCs/>
          <w:color w:val="000000" w:themeColor="text1"/>
          <w:sz w:val="16"/>
          <w:szCs w:val="16"/>
        </w:rPr>
        <w:t xml:space="preserve">UTILIZAÇÃO DA ATA </w:t>
      </w:r>
    </w:p>
    <w:p w:rsidR="009D2314"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5E1530" w:rsidRPr="009A54D1" w:rsidRDefault="005E1530"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5269EC" w:rsidRDefault="005269EC" w:rsidP="002C214A">
      <w:pPr>
        <w:pStyle w:val="Corpodetexto3"/>
        <w:tabs>
          <w:tab w:val="left" w:pos="900"/>
        </w:tabs>
        <w:ind w:left="426" w:right="47" w:hanging="426"/>
        <w:rPr>
          <w:rFonts w:ascii="Arial" w:hAnsi="Arial" w:cs="Arial"/>
          <w:sz w:val="16"/>
          <w:szCs w:val="16"/>
        </w:rPr>
      </w:pPr>
    </w:p>
    <w:p w:rsidR="005E1530" w:rsidRPr="009A54D1" w:rsidRDefault="005E1530" w:rsidP="002C214A">
      <w:pPr>
        <w:pStyle w:val="Corpodetexto3"/>
        <w:tabs>
          <w:tab w:val="left" w:pos="900"/>
        </w:tabs>
        <w:ind w:left="426" w:right="47" w:hanging="426"/>
        <w:rPr>
          <w:rFonts w:ascii="Arial" w:hAnsi="Arial" w:cs="Arial"/>
          <w:sz w:val="16"/>
          <w:szCs w:val="16"/>
        </w:rPr>
      </w:pPr>
    </w:p>
    <w:p w:rsidR="00266E26" w:rsidRPr="00793646" w:rsidRDefault="00793646"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Cs/>
          <w:color w:val="000000"/>
          <w:sz w:val="16"/>
          <w:szCs w:val="16"/>
        </w:rPr>
      </w:pPr>
      <w:r>
        <w:rPr>
          <w:rFonts w:ascii="Arial" w:hAnsi="Arial" w:cs="Arial"/>
          <w:b/>
          <w:sz w:val="16"/>
          <w:szCs w:val="16"/>
        </w:rPr>
        <w:t>SESAU</w:t>
      </w:r>
      <w:r w:rsidR="007043D1">
        <w:rPr>
          <w:rFonts w:ascii="Arial" w:hAnsi="Arial" w:cs="Arial"/>
          <w:b/>
          <w:sz w:val="16"/>
          <w:szCs w:val="16"/>
        </w:rPr>
        <w:t xml:space="preserve"> </w:t>
      </w:r>
      <w:r>
        <w:rPr>
          <w:rFonts w:ascii="Arial" w:hAnsi="Arial" w:cs="Arial"/>
          <w:b/>
          <w:sz w:val="16"/>
          <w:szCs w:val="16"/>
        </w:rPr>
        <w:t>–</w:t>
      </w:r>
      <w:r w:rsidR="007043D1">
        <w:rPr>
          <w:rFonts w:ascii="Arial" w:hAnsi="Arial" w:cs="Arial"/>
          <w:b/>
          <w:sz w:val="16"/>
          <w:szCs w:val="16"/>
        </w:rPr>
        <w:t xml:space="preserve"> </w:t>
      </w:r>
      <w:r w:rsidRPr="00793646">
        <w:rPr>
          <w:rFonts w:ascii="Arial" w:hAnsi="Arial" w:cs="Arial"/>
          <w:sz w:val="16"/>
          <w:szCs w:val="16"/>
        </w:rPr>
        <w:t>Secretaria do Esta</w:t>
      </w:r>
      <w:r w:rsidRPr="00793646">
        <w:rPr>
          <w:rFonts w:ascii="Arial" w:hAnsi="Arial" w:cs="Arial"/>
          <w:bCs/>
          <w:color w:val="000000"/>
          <w:sz w:val="16"/>
          <w:szCs w:val="16"/>
        </w:rPr>
        <w:t>do de Saúde</w:t>
      </w:r>
    </w:p>
    <w:p w:rsidR="00266E26" w:rsidRDefault="00266E26"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5E1530" w:rsidRDefault="005E1530"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9D2314" w:rsidRPr="009A54D1" w:rsidRDefault="009D2314"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590F87">
      <w:pPr>
        <w:ind w:right="47"/>
        <w:jc w:val="center"/>
        <w:rPr>
          <w:rFonts w:ascii="Arial" w:hAnsi="Arial" w:cs="Arial"/>
          <w:b/>
          <w:bCs/>
          <w:color w:val="000000"/>
          <w:sz w:val="16"/>
          <w:szCs w:val="16"/>
        </w:rPr>
      </w:pPr>
    </w:p>
    <w:p w:rsidR="00E746DF" w:rsidRPr="009A54D1" w:rsidRDefault="00E746DF" w:rsidP="005E1530">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5E1530">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Pr="005E1530" w:rsidRDefault="00793646" w:rsidP="00526790">
      <w:pPr>
        <w:ind w:right="47"/>
        <w:jc w:val="both"/>
        <w:rPr>
          <w:rFonts w:ascii="Arial" w:hAnsi="Arial" w:cs="Arial"/>
          <w:b/>
          <w:bCs/>
          <w:color w:val="000000"/>
          <w:sz w:val="10"/>
          <w:szCs w:val="10"/>
        </w:rPr>
      </w:pPr>
      <w:r>
        <w:rPr>
          <w:rFonts w:ascii="Arial" w:hAnsi="Arial" w:cs="Arial"/>
          <w:b/>
          <w:bCs/>
          <w:color w:val="000000"/>
          <w:sz w:val="10"/>
          <w:szCs w:val="10"/>
        </w:rPr>
        <w:t>MM/SRP</w:t>
      </w:r>
    </w:p>
    <w:sectPr w:rsidR="00C50BF7" w:rsidRPr="005E153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528D" w:rsidRDefault="00D9528D">
      <w:r>
        <w:separator/>
      </w:r>
    </w:p>
  </w:endnote>
  <w:endnote w:type="continuationSeparator" w:id="0">
    <w:p w:rsidR="00D9528D" w:rsidRDefault="00D952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528D" w:rsidRDefault="00D9528D">
      <w:r>
        <w:separator/>
      </w:r>
    </w:p>
  </w:footnote>
  <w:footnote w:type="continuationSeparator" w:id="0">
    <w:p w:rsidR="00D9528D" w:rsidRDefault="00D952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28D" w:rsidRDefault="00D9528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000004"/>
    <w:multiLevelType w:val="singleLevel"/>
    <w:tmpl w:val="00000004"/>
    <w:name w:val="WW8Num14"/>
    <w:lvl w:ilvl="0">
      <w:start w:val="1"/>
      <w:numFmt w:val="lowerLetter"/>
      <w:lvlText w:val="%1)"/>
      <w:lvlJc w:val="left"/>
      <w:pPr>
        <w:tabs>
          <w:tab w:val="num" w:pos="0"/>
        </w:tabs>
        <w:ind w:left="1571" w:hanging="360"/>
      </w:pPr>
      <w:rPr>
        <w:b/>
      </w:rPr>
    </w:lvl>
  </w:abstractNum>
  <w:abstractNum w:abstractNumId="2">
    <w:nsid w:val="00000005"/>
    <w:multiLevelType w:val="multilevel"/>
    <w:tmpl w:val="00000005"/>
    <w:name w:val="WW8Num15"/>
    <w:lvl w:ilvl="0">
      <w:start w:val="1"/>
      <w:numFmt w:val="decimal"/>
      <w:lvlText w:val="%1."/>
      <w:lvlJc w:val="left"/>
      <w:pPr>
        <w:tabs>
          <w:tab w:val="num" w:pos="-679"/>
        </w:tabs>
        <w:ind w:left="502" w:hanging="360"/>
      </w:pPr>
    </w:lvl>
    <w:lvl w:ilvl="1">
      <w:start w:val="1"/>
      <w:numFmt w:val="decimal"/>
      <w:lvlText w:val="%1.%2."/>
      <w:lvlJc w:val="left"/>
      <w:pPr>
        <w:tabs>
          <w:tab w:val="num" w:pos="0"/>
        </w:tabs>
        <w:ind w:left="1541" w:hanging="720"/>
      </w:pPr>
      <w:rPr>
        <w:b/>
      </w:rPr>
    </w:lvl>
    <w:lvl w:ilvl="2">
      <w:start w:val="1"/>
      <w:numFmt w:val="decimal"/>
      <w:lvlText w:val="%1.%2.%3."/>
      <w:lvlJc w:val="left"/>
      <w:pPr>
        <w:tabs>
          <w:tab w:val="num" w:pos="0"/>
        </w:tabs>
        <w:ind w:left="1541" w:hanging="720"/>
      </w:pPr>
      <w:rPr>
        <w:b/>
      </w:rPr>
    </w:lvl>
    <w:lvl w:ilvl="3">
      <w:start w:val="1"/>
      <w:numFmt w:val="decimal"/>
      <w:lvlText w:val="%1.%2.%3.%4."/>
      <w:lvlJc w:val="left"/>
      <w:pPr>
        <w:tabs>
          <w:tab w:val="num" w:pos="0"/>
        </w:tabs>
        <w:ind w:left="1901" w:hanging="1080"/>
      </w:pPr>
      <w:rPr>
        <w:b/>
      </w:rPr>
    </w:lvl>
    <w:lvl w:ilvl="4">
      <w:start w:val="1"/>
      <w:numFmt w:val="decimal"/>
      <w:lvlText w:val="%1.%2.%3.%4.%5."/>
      <w:lvlJc w:val="left"/>
      <w:pPr>
        <w:tabs>
          <w:tab w:val="num" w:pos="0"/>
        </w:tabs>
        <w:ind w:left="1901" w:hanging="1080"/>
      </w:pPr>
      <w:rPr>
        <w:b/>
      </w:rPr>
    </w:lvl>
    <w:lvl w:ilvl="5">
      <w:start w:val="1"/>
      <w:numFmt w:val="decimal"/>
      <w:lvlText w:val="%1.%2.%3.%4.%5.%6."/>
      <w:lvlJc w:val="left"/>
      <w:pPr>
        <w:tabs>
          <w:tab w:val="num" w:pos="0"/>
        </w:tabs>
        <w:ind w:left="2261" w:hanging="1440"/>
      </w:pPr>
      <w:rPr>
        <w:b/>
      </w:rPr>
    </w:lvl>
    <w:lvl w:ilvl="6">
      <w:start w:val="1"/>
      <w:numFmt w:val="decimal"/>
      <w:lvlText w:val="%1.%2.%3.%4.%5.%6.%7."/>
      <w:lvlJc w:val="left"/>
      <w:pPr>
        <w:tabs>
          <w:tab w:val="num" w:pos="0"/>
        </w:tabs>
        <w:ind w:left="2261" w:hanging="1440"/>
      </w:pPr>
      <w:rPr>
        <w:b/>
      </w:rPr>
    </w:lvl>
    <w:lvl w:ilvl="7">
      <w:start w:val="1"/>
      <w:numFmt w:val="decimal"/>
      <w:lvlText w:val="%1.%2.%3.%4.%5.%6.%7.%8."/>
      <w:lvlJc w:val="left"/>
      <w:pPr>
        <w:tabs>
          <w:tab w:val="num" w:pos="0"/>
        </w:tabs>
        <w:ind w:left="2621" w:hanging="1800"/>
      </w:pPr>
      <w:rPr>
        <w:b/>
      </w:rPr>
    </w:lvl>
    <w:lvl w:ilvl="8">
      <w:start w:val="1"/>
      <w:numFmt w:val="decimal"/>
      <w:lvlText w:val="%1.%2.%3.%4.%5.%6.%7.%8.%9."/>
      <w:lvlJc w:val="left"/>
      <w:pPr>
        <w:tabs>
          <w:tab w:val="num" w:pos="0"/>
        </w:tabs>
        <w:ind w:left="2621" w:hanging="1800"/>
      </w:pPr>
      <w:rPr>
        <w:b/>
      </w:rPr>
    </w:lvl>
  </w:abstractNum>
  <w:abstractNum w:abstractNumId="3">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23249C3"/>
    <w:multiLevelType w:val="hybridMultilevel"/>
    <w:tmpl w:val="E0387F42"/>
    <w:lvl w:ilvl="0" w:tplc="8458A40A">
      <w:start w:val="1"/>
      <w:numFmt w:val="lowerLetter"/>
      <w:lvlText w:val="%1."/>
      <w:lvlJc w:val="right"/>
      <w:pPr>
        <w:ind w:left="1287" w:hanging="360"/>
      </w:pPr>
      <w:rPr>
        <w:rFonts w:hint="default"/>
        <w:b w:val="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nsid w:val="12847DBC"/>
    <w:multiLevelType w:val="multilevel"/>
    <w:tmpl w:val="00000002"/>
    <w:lvl w:ilvl="0">
      <w:start w:val="1"/>
      <w:numFmt w:val="decimal"/>
      <w:lvlText w:val="%1."/>
      <w:lvlJc w:val="left"/>
      <w:pPr>
        <w:tabs>
          <w:tab w:val="num" w:pos="720"/>
        </w:tabs>
        <w:ind w:left="720" w:hanging="360"/>
      </w:pPr>
      <w:rPr>
        <w:b/>
        <w:i w:val="0"/>
        <w:sz w:val="24"/>
        <w:szCs w:val="24"/>
      </w:rPr>
    </w:lvl>
    <w:lvl w:ilvl="1">
      <w:start w:val="1"/>
      <w:numFmt w:val="lowerLetter"/>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9615A90"/>
    <w:multiLevelType w:val="hybridMultilevel"/>
    <w:tmpl w:val="1506F58A"/>
    <w:lvl w:ilvl="0" w:tplc="71EAB622">
      <w:start w:val="1"/>
      <w:numFmt w:val="decimal"/>
      <w:lvlText w:val="10.%1"/>
      <w:lvlJc w:val="left"/>
      <w:pPr>
        <w:ind w:left="720" w:hanging="360"/>
      </w:pPr>
      <w:rPr>
        <w:rFonts w:ascii="Times New Roman" w:eastAsia="Times New Roman" w:hAnsi="Times New Roman" w:cs="Times New Roman"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B3E2A55"/>
    <w:multiLevelType w:val="hybridMultilevel"/>
    <w:tmpl w:val="21646010"/>
    <w:lvl w:ilvl="0" w:tplc="F3605028">
      <w:start w:val="1"/>
      <w:numFmt w:val="decimal"/>
      <w:lvlText w:val="8.2.3.%1"/>
      <w:lvlJc w:val="left"/>
      <w:pPr>
        <w:ind w:left="1287" w:hanging="360"/>
      </w:pPr>
      <w:rPr>
        <w:rFonts w:hint="default"/>
        <w:b/>
      </w:rPr>
    </w:lvl>
    <w:lvl w:ilvl="1" w:tplc="DCE84EB8">
      <w:start w:val="1"/>
      <w:numFmt w:val="lowerLetter"/>
      <w:lvlText w:val="%2."/>
      <w:lvlJc w:val="left"/>
      <w:pPr>
        <w:ind w:left="2007" w:hanging="360"/>
      </w:pPr>
      <w:rPr>
        <w:b w:val="0"/>
      </w:r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3">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5245A5F"/>
    <w:multiLevelType w:val="hybridMultilevel"/>
    <w:tmpl w:val="B6A2EC9A"/>
    <w:lvl w:ilvl="0" w:tplc="96108318">
      <w:start w:val="1"/>
      <w:numFmt w:val="lowerLetter"/>
      <w:lvlText w:val="%1."/>
      <w:lvlJc w:val="right"/>
      <w:pPr>
        <w:ind w:left="1428" w:hanging="360"/>
      </w:pPr>
      <w:rPr>
        <w:rFonts w:hint="default"/>
        <w:b w:val="0"/>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5">
    <w:nsid w:val="378362A6"/>
    <w:multiLevelType w:val="multilevel"/>
    <w:tmpl w:val="67849BCE"/>
    <w:lvl w:ilvl="0">
      <w:start w:val="6"/>
      <w:numFmt w:val="decimal"/>
      <w:lvlText w:val="%1"/>
      <w:lvlJc w:val="left"/>
      <w:pPr>
        <w:ind w:left="360" w:hanging="360"/>
      </w:pPr>
      <w:rPr>
        <w:rFonts w:ascii="Arial" w:hAnsi="Arial" w:cs="Arial" w:hint="default"/>
        <w:b/>
        <w:sz w:val="16"/>
      </w:rPr>
    </w:lvl>
    <w:lvl w:ilvl="1">
      <w:start w:val="3"/>
      <w:numFmt w:val="decimal"/>
      <w:lvlText w:val="%1.%2"/>
      <w:lvlJc w:val="left"/>
      <w:pPr>
        <w:ind w:left="360" w:hanging="360"/>
      </w:pPr>
      <w:rPr>
        <w:rFonts w:ascii="Arial" w:hAnsi="Arial" w:cs="Arial" w:hint="default"/>
        <w:b/>
        <w:sz w:val="16"/>
      </w:rPr>
    </w:lvl>
    <w:lvl w:ilvl="2">
      <w:start w:val="1"/>
      <w:numFmt w:val="decimal"/>
      <w:lvlText w:val="%1.%2.%3"/>
      <w:lvlJc w:val="left"/>
      <w:pPr>
        <w:ind w:left="720" w:hanging="720"/>
      </w:pPr>
      <w:rPr>
        <w:rFonts w:ascii="Arial" w:hAnsi="Arial" w:cs="Arial" w:hint="default"/>
        <w:b/>
        <w:sz w:val="16"/>
      </w:rPr>
    </w:lvl>
    <w:lvl w:ilvl="3">
      <w:start w:val="1"/>
      <w:numFmt w:val="decimal"/>
      <w:lvlText w:val="%1.%2.%3.%4"/>
      <w:lvlJc w:val="left"/>
      <w:pPr>
        <w:ind w:left="720" w:hanging="720"/>
      </w:pPr>
      <w:rPr>
        <w:rFonts w:ascii="Arial" w:hAnsi="Arial" w:cs="Arial" w:hint="default"/>
        <w:b/>
        <w:sz w:val="16"/>
      </w:rPr>
    </w:lvl>
    <w:lvl w:ilvl="4">
      <w:start w:val="1"/>
      <w:numFmt w:val="decimal"/>
      <w:lvlText w:val="%1.%2.%3.%4.%5"/>
      <w:lvlJc w:val="left"/>
      <w:pPr>
        <w:ind w:left="1080" w:hanging="1080"/>
      </w:pPr>
      <w:rPr>
        <w:rFonts w:ascii="Arial" w:hAnsi="Arial" w:cs="Arial" w:hint="default"/>
        <w:b/>
        <w:sz w:val="16"/>
      </w:rPr>
    </w:lvl>
    <w:lvl w:ilvl="5">
      <w:start w:val="1"/>
      <w:numFmt w:val="decimal"/>
      <w:lvlText w:val="%1.%2.%3.%4.%5.%6"/>
      <w:lvlJc w:val="left"/>
      <w:pPr>
        <w:ind w:left="1080" w:hanging="1080"/>
      </w:pPr>
      <w:rPr>
        <w:rFonts w:ascii="Arial" w:hAnsi="Arial" w:cs="Arial" w:hint="default"/>
        <w:b/>
        <w:sz w:val="16"/>
      </w:rPr>
    </w:lvl>
    <w:lvl w:ilvl="6">
      <w:start w:val="1"/>
      <w:numFmt w:val="decimal"/>
      <w:lvlText w:val="%1.%2.%3.%4.%5.%6.%7"/>
      <w:lvlJc w:val="left"/>
      <w:pPr>
        <w:ind w:left="1440" w:hanging="1440"/>
      </w:pPr>
      <w:rPr>
        <w:rFonts w:ascii="Arial" w:hAnsi="Arial" w:cs="Arial" w:hint="default"/>
        <w:b/>
        <w:sz w:val="16"/>
      </w:rPr>
    </w:lvl>
    <w:lvl w:ilvl="7">
      <w:start w:val="1"/>
      <w:numFmt w:val="decimal"/>
      <w:lvlText w:val="%1.%2.%3.%4.%5.%6.%7.%8"/>
      <w:lvlJc w:val="left"/>
      <w:pPr>
        <w:ind w:left="1440" w:hanging="1440"/>
      </w:pPr>
      <w:rPr>
        <w:rFonts w:ascii="Arial" w:hAnsi="Arial" w:cs="Arial" w:hint="default"/>
        <w:b/>
        <w:sz w:val="16"/>
      </w:rPr>
    </w:lvl>
    <w:lvl w:ilvl="8">
      <w:start w:val="1"/>
      <w:numFmt w:val="decimal"/>
      <w:lvlText w:val="%1.%2.%3.%4.%5.%6.%7.%8.%9"/>
      <w:lvlJc w:val="left"/>
      <w:pPr>
        <w:ind w:left="1800" w:hanging="1800"/>
      </w:pPr>
      <w:rPr>
        <w:rFonts w:ascii="Arial" w:hAnsi="Arial" w:cs="Arial" w:hint="default"/>
        <w:b/>
        <w:sz w:val="16"/>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41BC0565"/>
    <w:multiLevelType w:val="multilevel"/>
    <w:tmpl w:val="9260F3EA"/>
    <w:lvl w:ilvl="0">
      <w:start w:val="1"/>
      <w:numFmt w:val="decimal"/>
      <w:lvlText w:val="%1."/>
      <w:lvlJc w:val="left"/>
      <w:pPr>
        <w:ind w:left="737" w:hanging="340"/>
      </w:pPr>
      <w:rPr>
        <w:rFonts w:hint="default"/>
        <w:b/>
      </w:rPr>
    </w:lvl>
    <w:lvl w:ilvl="1">
      <w:start w:val="1"/>
      <w:numFmt w:val="decimal"/>
      <w:isLgl/>
      <w:suff w:val="space"/>
      <w:lvlText w:val="%1.%2."/>
      <w:lvlJc w:val="left"/>
      <w:pPr>
        <w:ind w:left="624" w:hanging="340"/>
      </w:pPr>
      <w:rPr>
        <w:rFonts w:hint="default"/>
        <w:b/>
        <w:u w:val="none"/>
      </w:rPr>
    </w:lvl>
    <w:lvl w:ilvl="2">
      <w:start w:val="1"/>
      <w:numFmt w:val="decimal"/>
      <w:isLgl/>
      <w:suff w:val="space"/>
      <w:lvlText w:val="%1.%2.%3."/>
      <w:lvlJc w:val="left"/>
      <w:pPr>
        <w:ind w:left="766" w:hanging="340"/>
      </w:pPr>
      <w:rPr>
        <w:rFonts w:hint="default"/>
        <w:b/>
        <w:u w:val="none"/>
      </w:rPr>
    </w:lvl>
    <w:lvl w:ilvl="3">
      <w:start w:val="1"/>
      <w:numFmt w:val="decimal"/>
      <w:isLgl/>
      <w:suff w:val="space"/>
      <w:lvlText w:val="%1.%2.%3.%4."/>
      <w:lvlJc w:val="left"/>
      <w:pPr>
        <w:ind w:left="737" w:hanging="340"/>
      </w:pPr>
      <w:rPr>
        <w:rFonts w:hint="default"/>
        <w:b/>
        <w:color w:val="auto"/>
        <w:u w:val="none"/>
      </w:rPr>
    </w:lvl>
    <w:lvl w:ilvl="4">
      <w:start w:val="1"/>
      <w:numFmt w:val="decimal"/>
      <w:isLgl/>
      <w:lvlText w:val="%1.%2.%3.%4.%5."/>
      <w:lvlJc w:val="left"/>
      <w:pPr>
        <w:ind w:left="737" w:hanging="340"/>
      </w:pPr>
      <w:rPr>
        <w:rFonts w:hint="default"/>
        <w:b/>
        <w:color w:val="auto"/>
        <w:u w:val="none"/>
      </w:rPr>
    </w:lvl>
    <w:lvl w:ilvl="5">
      <w:start w:val="1"/>
      <w:numFmt w:val="decimal"/>
      <w:isLgl/>
      <w:lvlText w:val="%1.%2.%3.%4.%5.%6."/>
      <w:lvlJc w:val="left"/>
      <w:pPr>
        <w:ind w:left="737" w:hanging="340"/>
      </w:pPr>
      <w:rPr>
        <w:rFonts w:hint="default"/>
        <w:u w:val="none"/>
      </w:rPr>
    </w:lvl>
    <w:lvl w:ilvl="6">
      <w:start w:val="1"/>
      <w:numFmt w:val="decimal"/>
      <w:isLgl/>
      <w:lvlText w:val="%1.%2.%3.%4.%5.%6.%7."/>
      <w:lvlJc w:val="left"/>
      <w:pPr>
        <w:ind w:left="737" w:hanging="340"/>
      </w:pPr>
      <w:rPr>
        <w:rFonts w:hint="default"/>
        <w:u w:val="none"/>
      </w:rPr>
    </w:lvl>
    <w:lvl w:ilvl="7">
      <w:start w:val="1"/>
      <w:numFmt w:val="decimal"/>
      <w:isLgl/>
      <w:lvlText w:val="%1.%2.%3.%4.%5.%6.%7.%8."/>
      <w:lvlJc w:val="left"/>
      <w:pPr>
        <w:ind w:left="737" w:hanging="340"/>
      </w:pPr>
      <w:rPr>
        <w:rFonts w:hint="default"/>
        <w:u w:val="none"/>
      </w:rPr>
    </w:lvl>
    <w:lvl w:ilvl="8">
      <w:start w:val="1"/>
      <w:numFmt w:val="decimal"/>
      <w:isLgl/>
      <w:lvlText w:val="%1.%2.%3.%4.%5.%6.%7.%8.%9."/>
      <w:lvlJc w:val="left"/>
      <w:pPr>
        <w:ind w:left="737" w:hanging="340"/>
      </w:pPr>
      <w:rPr>
        <w:rFonts w:hint="default"/>
        <w:u w:val="none"/>
      </w:rPr>
    </w:lvl>
  </w:abstractNum>
  <w:abstractNum w:abstractNumId="20">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499D4CAD"/>
    <w:multiLevelType w:val="multilevel"/>
    <w:tmpl w:val="51080670"/>
    <w:lvl w:ilvl="0">
      <w:start w:val="19"/>
      <w:numFmt w:val="decimal"/>
      <w:lvlText w:val="%1."/>
      <w:lvlJc w:val="left"/>
      <w:pPr>
        <w:ind w:left="660" w:hanging="660"/>
      </w:pPr>
      <w:rPr>
        <w:rFonts w:hint="default"/>
        <w:b/>
        <w:u w:val="single"/>
      </w:rPr>
    </w:lvl>
    <w:lvl w:ilvl="1">
      <w:start w:val="2"/>
      <w:numFmt w:val="decimal"/>
      <w:lvlText w:val="%1.%2."/>
      <w:lvlJc w:val="left"/>
      <w:pPr>
        <w:ind w:left="660" w:hanging="660"/>
      </w:pPr>
      <w:rPr>
        <w:rFonts w:hint="default"/>
        <w:b/>
        <w:u w:val="single"/>
      </w:rPr>
    </w:lvl>
    <w:lvl w:ilvl="2">
      <w:start w:val="2"/>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u w:val="single"/>
      </w:rPr>
    </w:lvl>
    <w:lvl w:ilvl="4">
      <w:start w:val="1"/>
      <w:numFmt w:val="upperRoman"/>
      <w:lvlText w:val="%1.%2.%3.%4.%5."/>
      <w:lvlJc w:val="left"/>
      <w:pPr>
        <w:ind w:left="1440" w:hanging="144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2">
    <w:nsid w:val="4C4B0D5B"/>
    <w:multiLevelType w:val="multilevel"/>
    <w:tmpl w:val="3364ECF6"/>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E997E39"/>
    <w:multiLevelType w:val="hybridMultilevel"/>
    <w:tmpl w:val="56C05F10"/>
    <w:lvl w:ilvl="0" w:tplc="E224238E">
      <w:start w:val="1"/>
      <w:numFmt w:val="lowerLetter"/>
      <w:lvlText w:val="%1."/>
      <w:lvlJc w:val="left"/>
      <w:pPr>
        <w:ind w:left="2007" w:hanging="360"/>
      </w:pPr>
      <w:rPr>
        <w:rFonts w:hint="default"/>
      </w:rPr>
    </w:lvl>
    <w:lvl w:ilvl="1" w:tplc="04160019">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24">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56FE1A02"/>
    <w:multiLevelType w:val="multilevel"/>
    <w:tmpl w:val="F90CDF64"/>
    <w:lvl w:ilvl="0">
      <w:start w:val="6"/>
      <w:numFmt w:val="decimalZero"/>
      <w:pStyle w:val="p1"/>
      <w:lvlText w:val=""/>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26">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8F31B44"/>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nsid w:val="5C740A13"/>
    <w:multiLevelType w:val="hybridMultilevel"/>
    <w:tmpl w:val="045477F8"/>
    <w:lvl w:ilvl="0" w:tplc="C4A0A6A6">
      <w:start w:val="1"/>
      <w:numFmt w:val="lowerLetter"/>
      <w:lvlText w:val="%1."/>
      <w:lvlJc w:val="left"/>
      <w:pPr>
        <w:ind w:left="1440" w:hanging="360"/>
      </w:pPr>
      <w:rPr>
        <w:b w:val="0"/>
      </w:rPr>
    </w:lvl>
    <w:lvl w:ilvl="1" w:tplc="B97A02F8" w:tentative="1">
      <w:start w:val="1"/>
      <w:numFmt w:val="lowerLetter"/>
      <w:lvlText w:val="%2."/>
      <w:lvlJc w:val="left"/>
      <w:pPr>
        <w:ind w:left="2160" w:hanging="360"/>
      </w:pPr>
    </w:lvl>
    <w:lvl w:ilvl="2" w:tplc="5A48DF46" w:tentative="1">
      <w:start w:val="1"/>
      <w:numFmt w:val="lowerRoman"/>
      <w:lvlText w:val="%3."/>
      <w:lvlJc w:val="right"/>
      <w:pPr>
        <w:ind w:left="2880" w:hanging="180"/>
      </w:pPr>
    </w:lvl>
    <w:lvl w:ilvl="3" w:tplc="20D4B48C" w:tentative="1">
      <w:start w:val="1"/>
      <w:numFmt w:val="decimal"/>
      <w:lvlText w:val="%4."/>
      <w:lvlJc w:val="left"/>
      <w:pPr>
        <w:ind w:left="3600" w:hanging="360"/>
      </w:pPr>
    </w:lvl>
    <w:lvl w:ilvl="4" w:tplc="FB744914" w:tentative="1">
      <w:start w:val="1"/>
      <w:numFmt w:val="lowerLetter"/>
      <w:lvlText w:val="%5."/>
      <w:lvlJc w:val="left"/>
      <w:pPr>
        <w:ind w:left="4320" w:hanging="360"/>
      </w:pPr>
    </w:lvl>
    <w:lvl w:ilvl="5" w:tplc="DF881DC2" w:tentative="1">
      <w:start w:val="1"/>
      <w:numFmt w:val="lowerRoman"/>
      <w:lvlText w:val="%6."/>
      <w:lvlJc w:val="right"/>
      <w:pPr>
        <w:ind w:left="5040" w:hanging="180"/>
      </w:pPr>
    </w:lvl>
    <w:lvl w:ilvl="6" w:tplc="12D4C262" w:tentative="1">
      <w:start w:val="1"/>
      <w:numFmt w:val="decimal"/>
      <w:lvlText w:val="%7."/>
      <w:lvlJc w:val="left"/>
      <w:pPr>
        <w:ind w:left="5760" w:hanging="360"/>
      </w:pPr>
    </w:lvl>
    <w:lvl w:ilvl="7" w:tplc="BD6C77C2" w:tentative="1">
      <w:start w:val="1"/>
      <w:numFmt w:val="lowerLetter"/>
      <w:lvlText w:val="%8."/>
      <w:lvlJc w:val="left"/>
      <w:pPr>
        <w:ind w:left="6480" w:hanging="360"/>
      </w:pPr>
    </w:lvl>
    <w:lvl w:ilvl="8" w:tplc="F2ECE968" w:tentative="1">
      <w:start w:val="1"/>
      <w:numFmt w:val="lowerRoman"/>
      <w:lvlText w:val="%9."/>
      <w:lvlJc w:val="right"/>
      <w:pPr>
        <w:ind w:left="7200" w:hanging="180"/>
      </w:pPr>
    </w:lvl>
  </w:abstractNum>
  <w:abstractNum w:abstractNumId="29">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31">
    <w:nsid w:val="71312316"/>
    <w:multiLevelType w:val="hybridMultilevel"/>
    <w:tmpl w:val="96EEA774"/>
    <w:lvl w:ilvl="0" w:tplc="95E89152">
      <w:start w:val="1"/>
      <w:numFmt w:val="lowerLetter"/>
      <w:lvlText w:val="%1)"/>
      <w:lvlJc w:val="left"/>
      <w:pPr>
        <w:ind w:left="720" w:hanging="360"/>
      </w:pPr>
      <w:rPr>
        <w:rFonts w:hint="default"/>
        <w:b w:val="0"/>
      </w:rPr>
    </w:lvl>
    <w:lvl w:ilvl="1" w:tplc="9AB20FA4" w:tentative="1">
      <w:start w:val="1"/>
      <w:numFmt w:val="lowerLetter"/>
      <w:lvlText w:val="%2."/>
      <w:lvlJc w:val="left"/>
      <w:pPr>
        <w:ind w:left="1440" w:hanging="360"/>
      </w:pPr>
    </w:lvl>
    <w:lvl w:ilvl="2" w:tplc="53A2F056" w:tentative="1">
      <w:start w:val="1"/>
      <w:numFmt w:val="lowerRoman"/>
      <w:lvlText w:val="%3."/>
      <w:lvlJc w:val="right"/>
      <w:pPr>
        <w:ind w:left="2160" w:hanging="180"/>
      </w:pPr>
    </w:lvl>
    <w:lvl w:ilvl="3" w:tplc="BFE2F502" w:tentative="1">
      <w:start w:val="1"/>
      <w:numFmt w:val="decimal"/>
      <w:lvlText w:val="%4."/>
      <w:lvlJc w:val="left"/>
      <w:pPr>
        <w:ind w:left="2880" w:hanging="360"/>
      </w:pPr>
    </w:lvl>
    <w:lvl w:ilvl="4" w:tplc="00F05B00" w:tentative="1">
      <w:start w:val="1"/>
      <w:numFmt w:val="lowerLetter"/>
      <w:lvlText w:val="%5."/>
      <w:lvlJc w:val="left"/>
      <w:pPr>
        <w:ind w:left="3600" w:hanging="360"/>
      </w:pPr>
    </w:lvl>
    <w:lvl w:ilvl="5" w:tplc="74C058CC" w:tentative="1">
      <w:start w:val="1"/>
      <w:numFmt w:val="lowerRoman"/>
      <w:lvlText w:val="%6."/>
      <w:lvlJc w:val="right"/>
      <w:pPr>
        <w:ind w:left="4320" w:hanging="180"/>
      </w:pPr>
    </w:lvl>
    <w:lvl w:ilvl="6" w:tplc="18EA442A" w:tentative="1">
      <w:start w:val="1"/>
      <w:numFmt w:val="decimal"/>
      <w:lvlText w:val="%7."/>
      <w:lvlJc w:val="left"/>
      <w:pPr>
        <w:ind w:left="5040" w:hanging="360"/>
      </w:pPr>
    </w:lvl>
    <w:lvl w:ilvl="7" w:tplc="80D02252" w:tentative="1">
      <w:start w:val="1"/>
      <w:numFmt w:val="lowerLetter"/>
      <w:lvlText w:val="%8."/>
      <w:lvlJc w:val="left"/>
      <w:pPr>
        <w:ind w:left="5760" w:hanging="360"/>
      </w:pPr>
    </w:lvl>
    <w:lvl w:ilvl="8" w:tplc="2FDA480E" w:tentative="1">
      <w:start w:val="1"/>
      <w:numFmt w:val="lowerRoman"/>
      <w:lvlText w:val="%9."/>
      <w:lvlJc w:val="right"/>
      <w:pPr>
        <w:ind w:left="6480" w:hanging="180"/>
      </w:pPr>
    </w:lvl>
  </w:abstractNum>
  <w:abstractNum w:abstractNumId="32">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24"/>
  </w:num>
  <w:num w:numId="2">
    <w:abstractNumId w:val="17"/>
  </w:num>
  <w:num w:numId="3">
    <w:abstractNumId w:val="7"/>
  </w:num>
  <w:num w:numId="4">
    <w:abstractNumId w:val="6"/>
  </w:num>
  <w:num w:numId="5">
    <w:abstractNumId w:val="20"/>
  </w:num>
  <w:num w:numId="6">
    <w:abstractNumId w:val="18"/>
  </w:num>
  <w:num w:numId="7">
    <w:abstractNumId w:val="29"/>
  </w:num>
  <w:num w:numId="8">
    <w:abstractNumId w:val="13"/>
  </w:num>
  <w:num w:numId="9">
    <w:abstractNumId w:val="16"/>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26"/>
  </w:num>
  <w:num w:numId="14">
    <w:abstractNumId w:val="32"/>
  </w:num>
  <w:num w:numId="15">
    <w:abstractNumId w:val="3"/>
  </w:num>
  <w:num w:numId="16">
    <w:abstractNumId w:val="4"/>
  </w:num>
  <w:num w:numId="17">
    <w:abstractNumId w:val="19"/>
  </w:num>
  <w:num w:numId="18">
    <w:abstractNumId w:val="31"/>
  </w:num>
  <w:num w:numId="19">
    <w:abstractNumId w:val="12"/>
  </w:num>
  <w:num w:numId="20">
    <w:abstractNumId w:val="28"/>
  </w:num>
  <w:num w:numId="21">
    <w:abstractNumId w:val="8"/>
  </w:num>
  <w:num w:numId="22">
    <w:abstractNumId w:val="14"/>
  </w:num>
  <w:num w:numId="23">
    <w:abstractNumId w:val="21"/>
  </w:num>
  <w:num w:numId="24">
    <w:abstractNumId w:val="23"/>
  </w:num>
  <w:num w:numId="25">
    <w:abstractNumId w:val="22"/>
  </w:num>
  <w:num w:numId="26">
    <w:abstractNumId w:val="1"/>
  </w:num>
  <w:num w:numId="27">
    <w:abstractNumId w:val="2"/>
  </w:num>
  <w:num w:numId="28">
    <w:abstractNumId w:val="10"/>
  </w:num>
  <w:num w:numId="29">
    <w:abstractNumId w:val="9"/>
  </w:num>
  <w:num w:numId="30">
    <w:abstractNumId w:val="27"/>
  </w:num>
  <w:num w:numId="31">
    <w:abstractNumId w:val="25"/>
  </w:num>
  <w:num w:numId="32">
    <w:abstractNumId w:val="1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3BF6"/>
    <w:rsid w:val="00104A59"/>
    <w:rsid w:val="00105005"/>
    <w:rsid w:val="0010657B"/>
    <w:rsid w:val="0010778E"/>
    <w:rsid w:val="001101E5"/>
    <w:rsid w:val="00110EB4"/>
    <w:rsid w:val="00110F0D"/>
    <w:rsid w:val="001140FE"/>
    <w:rsid w:val="001149DB"/>
    <w:rsid w:val="00116604"/>
    <w:rsid w:val="00117DED"/>
    <w:rsid w:val="00122008"/>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73768"/>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3C16"/>
    <w:rsid w:val="00244983"/>
    <w:rsid w:val="00255F4C"/>
    <w:rsid w:val="00256091"/>
    <w:rsid w:val="00260036"/>
    <w:rsid w:val="00263010"/>
    <w:rsid w:val="002640C0"/>
    <w:rsid w:val="00265C0C"/>
    <w:rsid w:val="0026689A"/>
    <w:rsid w:val="00266E26"/>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E5759"/>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4458"/>
    <w:rsid w:val="003562C2"/>
    <w:rsid w:val="003645F7"/>
    <w:rsid w:val="003659F4"/>
    <w:rsid w:val="003721B4"/>
    <w:rsid w:val="003725DB"/>
    <w:rsid w:val="003751B5"/>
    <w:rsid w:val="003810F2"/>
    <w:rsid w:val="003860D7"/>
    <w:rsid w:val="0039010C"/>
    <w:rsid w:val="003977B2"/>
    <w:rsid w:val="00397D1E"/>
    <w:rsid w:val="003A2E4C"/>
    <w:rsid w:val="003A40B9"/>
    <w:rsid w:val="003A5416"/>
    <w:rsid w:val="003B4751"/>
    <w:rsid w:val="003B4B40"/>
    <w:rsid w:val="003B4FB5"/>
    <w:rsid w:val="003B596C"/>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266E2"/>
    <w:rsid w:val="00430B87"/>
    <w:rsid w:val="0043293A"/>
    <w:rsid w:val="00433462"/>
    <w:rsid w:val="00434BB3"/>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6FE5"/>
    <w:rsid w:val="00467E48"/>
    <w:rsid w:val="004711F6"/>
    <w:rsid w:val="004802FF"/>
    <w:rsid w:val="0048752A"/>
    <w:rsid w:val="0049023D"/>
    <w:rsid w:val="00490488"/>
    <w:rsid w:val="004925D2"/>
    <w:rsid w:val="0049302E"/>
    <w:rsid w:val="004A3852"/>
    <w:rsid w:val="004B50C5"/>
    <w:rsid w:val="004B5B24"/>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664B5"/>
    <w:rsid w:val="00570245"/>
    <w:rsid w:val="00571745"/>
    <w:rsid w:val="00571CB1"/>
    <w:rsid w:val="0057352A"/>
    <w:rsid w:val="00577B89"/>
    <w:rsid w:val="00580D95"/>
    <w:rsid w:val="00587C0E"/>
    <w:rsid w:val="00590F87"/>
    <w:rsid w:val="00592E29"/>
    <w:rsid w:val="005965DB"/>
    <w:rsid w:val="005A50AE"/>
    <w:rsid w:val="005A6DF8"/>
    <w:rsid w:val="005A7B62"/>
    <w:rsid w:val="005C080E"/>
    <w:rsid w:val="005C42CC"/>
    <w:rsid w:val="005C50B2"/>
    <w:rsid w:val="005C7BAE"/>
    <w:rsid w:val="005D01B7"/>
    <w:rsid w:val="005D0A15"/>
    <w:rsid w:val="005D38AA"/>
    <w:rsid w:val="005D3977"/>
    <w:rsid w:val="005D4B7F"/>
    <w:rsid w:val="005E1530"/>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15BDD"/>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043D1"/>
    <w:rsid w:val="007155A6"/>
    <w:rsid w:val="0072067D"/>
    <w:rsid w:val="007305D5"/>
    <w:rsid w:val="00732B0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93646"/>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2F3D"/>
    <w:rsid w:val="007E5F23"/>
    <w:rsid w:val="007E6BA2"/>
    <w:rsid w:val="007F109C"/>
    <w:rsid w:val="007F3CA9"/>
    <w:rsid w:val="007F5380"/>
    <w:rsid w:val="007F6222"/>
    <w:rsid w:val="007F679C"/>
    <w:rsid w:val="0080018A"/>
    <w:rsid w:val="008012DE"/>
    <w:rsid w:val="00802CE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45EF4"/>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1C60"/>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E63B1"/>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E5F91"/>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0AEB"/>
    <w:rsid w:val="00AD3BD6"/>
    <w:rsid w:val="00AD47CE"/>
    <w:rsid w:val="00AE1772"/>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2768"/>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56539"/>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0238"/>
    <w:rsid w:val="00CA10B3"/>
    <w:rsid w:val="00CA6FEC"/>
    <w:rsid w:val="00CB0368"/>
    <w:rsid w:val="00CB03EB"/>
    <w:rsid w:val="00CB29E7"/>
    <w:rsid w:val="00CD1D80"/>
    <w:rsid w:val="00CD1F56"/>
    <w:rsid w:val="00CD3A2A"/>
    <w:rsid w:val="00CD4BCA"/>
    <w:rsid w:val="00CD6B03"/>
    <w:rsid w:val="00CD72FC"/>
    <w:rsid w:val="00CD76F1"/>
    <w:rsid w:val="00CE1032"/>
    <w:rsid w:val="00CE1D30"/>
    <w:rsid w:val="00CE62DB"/>
    <w:rsid w:val="00CE6634"/>
    <w:rsid w:val="00CE6FE8"/>
    <w:rsid w:val="00CE771E"/>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3757D"/>
    <w:rsid w:val="00D41CB0"/>
    <w:rsid w:val="00D5545F"/>
    <w:rsid w:val="00D63A4B"/>
    <w:rsid w:val="00D678C8"/>
    <w:rsid w:val="00D7089B"/>
    <w:rsid w:val="00D74634"/>
    <w:rsid w:val="00D75B36"/>
    <w:rsid w:val="00D77206"/>
    <w:rsid w:val="00D93EB7"/>
    <w:rsid w:val="00D9528D"/>
    <w:rsid w:val="00DA1255"/>
    <w:rsid w:val="00DA1F12"/>
    <w:rsid w:val="00DA2BE8"/>
    <w:rsid w:val="00DA5A0E"/>
    <w:rsid w:val="00DA6503"/>
    <w:rsid w:val="00DA6D45"/>
    <w:rsid w:val="00DA719B"/>
    <w:rsid w:val="00DB3732"/>
    <w:rsid w:val="00DB4915"/>
    <w:rsid w:val="00DB505B"/>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276EA"/>
    <w:rsid w:val="00F30035"/>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371C"/>
    <w:rsid w:val="00F95665"/>
    <w:rsid w:val="00FA1ACC"/>
    <w:rsid w:val="00FA3244"/>
    <w:rsid w:val="00FA3955"/>
    <w:rsid w:val="00FA3C20"/>
    <w:rsid w:val="00FA58B4"/>
    <w:rsid w:val="00FA68AB"/>
    <w:rsid w:val="00FB02E7"/>
    <w:rsid w:val="00FB3A91"/>
    <w:rsid w:val="00FB6738"/>
    <w:rsid w:val="00FC222E"/>
    <w:rsid w:val="00FC2946"/>
    <w:rsid w:val="00FC4455"/>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Header Char,encabezado"/>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Header Char Char,encabezad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aliases w:val="Normal_IC"/>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customStyle="1" w:styleId="PargrafodaListaChar">
    <w:name w:val="Parágrafo da Lista Char"/>
    <w:aliases w:val="SheParágrafo da Lista Char"/>
    <w:link w:val="PargrafodaLista"/>
    <w:uiPriority w:val="34"/>
    <w:locked/>
    <w:rsid w:val="00CE771E"/>
    <w:rPr>
      <w:sz w:val="24"/>
      <w:szCs w:val="24"/>
    </w:rPr>
  </w:style>
  <w:style w:type="character" w:customStyle="1" w:styleId="SemEspaamentoChar">
    <w:name w:val="Sem Espaçamento Char"/>
    <w:basedOn w:val="Fontepargpadro"/>
    <w:link w:val="SemEspaamento"/>
    <w:locked/>
    <w:rsid w:val="00CE771E"/>
    <w:rPr>
      <w:sz w:val="24"/>
      <w:szCs w:val="24"/>
    </w:rPr>
  </w:style>
  <w:style w:type="paragraph" w:customStyle="1" w:styleId="BodyText21">
    <w:name w:val="Body Text 21"/>
    <w:basedOn w:val="Normal"/>
    <w:rsid w:val="00CD76F1"/>
    <w:pPr>
      <w:snapToGrid w:val="0"/>
      <w:jc w:val="both"/>
    </w:pPr>
    <w:rPr>
      <w:sz w:val="24"/>
    </w:rPr>
  </w:style>
  <w:style w:type="paragraph" w:customStyle="1" w:styleId="p1">
    <w:name w:val="p1"/>
    <w:basedOn w:val="Normal"/>
    <w:rsid w:val="00D9528D"/>
    <w:pPr>
      <w:numPr>
        <w:numId w:val="31"/>
      </w:numPr>
      <w:tabs>
        <w:tab w:val="clear" w:pos="360"/>
      </w:tabs>
      <w:ind w:left="1134" w:hanging="708"/>
      <w:jc w:val="both"/>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B591AA-4F21-4D9A-A997-173AEE45D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2566</Words>
  <Characters>14389</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01218693266</cp:lastModifiedBy>
  <cp:revision>8</cp:revision>
  <cp:lastPrinted>2016-10-11T14:26:00Z</cp:lastPrinted>
  <dcterms:created xsi:type="dcterms:W3CDTF">2016-08-31T12:03:00Z</dcterms:created>
  <dcterms:modified xsi:type="dcterms:W3CDTF">2016-10-13T13:13:00Z</dcterms:modified>
</cp:coreProperties>
</file>